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5426AD" w14:textId="77777777" w:rsidR="00CB0F31" w:rsidRDefault="00CB0F31" w:rsidP="006E297E">
      <w:pPr>
        <w:autoSpaceDE w:val="0"/>
        <w:autoSpaceDN w:val="0"/>
        <w:adjustRightInd w:val="0"/>
        <w:spacing w:after="0" w:line="240" w:lineRule="auto"/>
        <w:jc w:val="both"/>
        <w:rPr>
          <w:rFonts w:cs="Arial-BoldMT"/>
          <w:b/>
          <w:bCs/>
          <w:color w:val="000000"/>
          <w:sz w:val="20"/>
          <w:szCs w:val="20"/>
        </w:rPr>
      </w:pPr>
    </w:p>
    <w:p w14:paraId="7B425207" w14:textId="55A210CF" w:rsidR="003C08A6" w:rsidRPr="00632A97" w:rsidRDefault="000C0785" w:rsidP="003C08A6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  <w:r w:rsidRPr="00632A97">
        <w:rPr>
          <w:rFonts w:asciiTheme="majorHAnsi" w:hAnsiTheme="majorHAnsi" w:cstheme="majorHAnsi"/>
          <w:b/>
          <w:bCs/>
          <w:color w:val="000000"/>
          <w:sz w:val="24"/>
          <w:szCs w:val="24"/>
        </w:rPr>
        <w:t>EDITA</w:t>
      </w:r>
      <w:r w:rsidR="003C08A6" w:rsidRPr="00632A97">
        <w:rPr>
          <w:rFonts w:asciiTheme="majorHAnsi" w:hAnsiTheme="majorHAnsi" w:cstheme="majorHAnsi"/>
          <w:b/>
          <w:bCs/>
          <w:color w:val="000000"/>
          <w:sz w:val="24"/>
          <w:szCs w:val="24"/>
        </w:rPr>
        <w:t>L DE DISPENSA DE LICITAÇÃO Nº</w:t>
      </w:r>
      <w:r w:rsidR="009C127E" w:rsidRPr="00632A97">
        <w:rPr>
          <w:rFonts w:asciiTheme="majorHAnsi" w:hAnsiTheme="majorHAnsi" w:cstheme="majorHAnsi"/>
          <w:b/>
          <w:bCs/>
          <w:color w:val="000000"/>
          <w:sz w:val="24"/>
          <w:szCs w:val="24"/>
        </w:rPr>
        <w:t xml:space="preserve"> </w:t>
      </w:r>
      <w:r w:rsidR="00A02E07">
        <w:rPr>
          <w:rFonts w:asciiTheme="majorHAnsi" w:hAnsiTheme="majorHAnsi" w:cstheme="majorHAnsi"/>
          <w:b/>
          <w:bCs/>
          <w:color w:val="000000"/>
          <w:sz w:val="24"/>
          <w:szCs w:val="24"/>
        </w:rPr>
        <w:t>13</w:t>
      </w:r>
      <w:r w:rsidR="008A6259" w:rsidRPr="00632A97">
        <w:rPr>
          <w:rFonts w:asciiTheme="majorHAnsi" w:hAnsiTheme="majorHAnsi" w:cstheme="majorHAnsi"/>
          <w:b/>
          <w:bCs/>
          <w:color w:val="000000"/>
          <w:sz w:val="24"/>
          <w:szCs w:val="24"/>
        </w:rPr>
        <w:t>/2024</w:t>
      </w:r>
      <w:r w:rsidR="007F0A1C" w:rsidRPr="00632A97">
        <w:rPr>
          <w:rFonts w:asciiTheme="majorHAnsi" w:hAnsiTheme="majorHAnsi" w:cstheme="majorHAnsi"/>
          <w:b/>
          <w:bCs/>
          <w:color w:val="000000"/>
          <w:sz w:val="24"/>
          <w:szCs w:val="24"/>
        </w:rPr>
        <w:t xml:space="preserve"> </w:t>
      </w:r>
    </w:p>
    <w:p w14:paraId="3A51DD90" w14:textId="026BC559" w:rsidR="007F0A1C" w:rsidRPr="00632A97" w:rsidRDefault="007F0A1C" w:rsidP="003C08A6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theme="majorHAnsi"/>
          <w:b/>
          <w:bCs/>
          <w:color w:val="2E74B5" w:themeColor="accent1" w:themeShade="BF"/>
          <w:sz w:val="24"/>
          <w:szCs w:val="24"/>
        </w:rPr>
      </w:pPr>
      <w:r w:rsidRPr="00632A97">
        <w:rPr>
          <w:rFonts w:asciiTheme="majorHAnsi" w:hAnsiTheme="majorHAnsi" w:cstheme="majorHAnsi"/>
          <w:b/>
          <w:bCs/>
          <w:color w:val="2E74B5" w:themeColor="accent1" w:themeShade="BF"/>
          <w:sz w:val="24"/>
          <w:szCs w:val="24"/>
        </w:rPr>
        <w:t xml:space="preserve">Processo Digital nº </w:t>
      </w:r>
      <w:r w:rsidR="00CD6783">
        <w:rPr>
          <w:rFonts w:asciiTheme="majorHAnsi" w:hAnsiTheme="majorHAnsi" w:cstheme="majorHAnsi"/>
          <w:b/>
          <w:bCs/>
          <w:color w:val="2E74B5" w:themeColor="accent1" w:themeShade="BF"/>
          <w:sz w:val="24"/>
          <w:szCs w:val="24"/>
        </w:rPr>
        <w:t>735</w:t>
      </w:r>
      <w:r w:rsidR="008A6259" w:rsidRPr="00632A97">
        <w:rPr>
          <w:rFonts w:asciiTheme="majorHAnsi" w:hAnsiTheme="majorHAnsi" w:cstheme="majorHAnsi"/>
          <w:b/>
          <w:bCs/>
          <w:color w:val="2E74B5" w:themeColor="accent1" w:themeShade="BF"/>
          <w:sz w:val="24"/>
          <w:szCs w:val="24"/>
        </w:rPr>
        <w:t>/2024</w:t>
      </w:r>
    </w:p>
    <w:p w14:paraId="71ADC370" w14:textId="77777777" w:rsidR="003C08A6" w:rsidRPr="00632A97" w:rsidRDefault="003C08A6" w:rsidP="003C08A6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</w:p>
    <w:p w14:paraId="322F8FA2" w14:textId="7D7671C3" w:rsidR="003C08A6" w:rsidRPr="00632A97" w:rsidRDefault="003C08A6" w:rsidP="003C08A6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  <w:r w:rsidRPr="00632A97">
        <w:rPr>
          <w:rFonts w:asciiTheme="majorHAnsi" w:hAnsiTheme="majorHAnsi" w:cstheme="majorHAnsi"/>
          <w:b/>
          <w:bCs/>
          <w:color w:val="000000"/>
          <w:sz w:val="24"/>
          <w:szCs w:val="24"/>
        </w:rPr>
        <w:t>ANEXO II</w:t>
      </w:r>
    </w:p>
    <w:p w14:paraId="65A5FBB6" w14:textId="77777777" w:rsidR="003C08A6" w:rsidRPr="00632A97" w:rsidRDefault="003C08A6" w:rsidP="003C08A6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  <w:r w:rsidRPr="00632A97">
        <w:rPr>
          <w:rFonts w:asciiTheme="majorHAnsi" w:hAnsiTheme="majorHAnsi" w:cstheme="majorHAnsi"/>
          <w:b/>
          <w:bCs/>
          <w:color w:val="000000"/>
          <w:sz w:val="24"/>
          <w:szCs w:val="24"/>
        </w:rPr>
        <w:t>DO TERMO DE REFERÊNCIA</w:t>
      </w:r>
    </w:p>
    <w:p w14:paraId="09ECD854" w14:textId="772AAA29" w:rsidR="00FB4ED4" w:rsidRDefault="001B74C3" w:rsidP="00053598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  <w:r w:rsidRPr="00632A97">
        <w:rPr>
          <w:rFonts w:asciiTheme="majorHAnsi" w:hAnsiTheme="majorHAnsi" w:cstheme="majorHAnsi"/>
          <w:b/>
          <w:bCs/>
          <w:color w:val="000000"/>
          <w:sz w:val="24"/>
          <w:szCs w:val="24"/>
        </w:rPr>
        <w:t>MODELO DE PROPOSTA DE PREÇOS</w:t>
      </w:r>
    </w:p>
    <w:p w14:paraId="4E636D19" w14:textId="77777777" w:rsidR="00A02E07" w:rsidRPr="00632A97" w:rsidRDefault="00A02E07" w:rsidP="00053598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</w:p>
    <w:tbl>
      <w:tblPr>
        <w:tblW w:w="9782" w:type="dxa"/>
        <w:tblInd w:w="-43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77"/>
        <w:gridCol w:w="992"/>
        <w:gridCol w:w="3686"/>
        <w:gridCol w:w="1984"/>
        <w:gridCol w:w="1843"/>
      </w:tblGrid>
      <w:tr w:rsidR="00CD6783" w:rsidRPr="00632A97" w14:paraId="233D47CA" w14:textId="77777777" w:rsidTr="00053598">
        <w:trPr>
          <w:trHeight w:val="662"/>
        </w:trPr>
        <w:tc>
          <w:tcPr>
            <w:tcW w:w="9782" w:type="dxa"/>
            <w:gridSpan w:val="5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vAlign w:val="center"/>
          </w:tcPr>
          <w:tbl>
            <w:tblPr>
              <w:tblpPr w:leftFromText="141" w:rightFromText="141" w:vertAnchor="text" w:horzAnchor="margin" w:tblpY="-213"/>
              <w:tblW w:w="9773" w:type="dxa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5687"/>
              <w:gridCol w:w="4086"/>
            </w:tblGrid>
            <w:tr w:rsidR="00FD58D6" w:rsidRPr="00632A97" w14:paraId="4E5CA607" w14:textId="77777777" w:rsidTr="00FD58D6">
              <w:trPr>
                <w:trHeight w:val="556"/>
              </w:trPr>
              <w:tc>
                <w:tcPr>
                  <w:tcW w:w="5687" w:type="dxa"/>
                  <w:tcBorders>
                    <w:top w:val="double" w:sz="2" w:space="0" w:color="000000"/>
                    <w:left w:val="double" w:sz="2" w:space="0" w:color="000000"/>
                    <w:bottom w:val="double" w:sz="2" w:space="0" w:color="000000"/>
                    <w:right w:val="double" w:sz="2" w:space="0" w:color="000000"/>
                  </w:tcBorders>
                  <w:shd w:val="clear" w:color="auto" w:fill="auto"/>
                </w:tcPr>
                <w:p w14:paraId="0015F7DB" w14:textId="77777777" w:rsidR="00FD58D6" w:rsidRPr="00632A97" w:rsidRDefault="00FD58D6" w:rsidP="00FD58D6">
                  <w:pPr>
                    <w:snapToGrid w:val="0"/>
                    <w:jc w:val="both"/>
                    <w:rPr>
                      <w:rFonts w:asciiTheme="majorHAnsi" w:hAnsiTheme="majorHAnsi" w:cstheme="majorHAnsi"/>
                      <w:sz w:val="24"/>
                      <w:szCs w:val="24"/>
                    </w:rPr>
                  </w:pPr>
                  <w:r w:rsidRPr="00632A97">
                    <w:rPr>
                      <w:rFonts w:asciiTheme="majorHAnsi" w:hAnsiTheme="majorHAnsi" w:cstheme="majorHAnsi"/>
                      <w:b/>
                      <w:sz w:val="24"/>
                      <w:szCs w:val="24"/>
                    </w:rPr>
                    <w:t>Razão Social do Proponente</w:t>
                  </w:r>
                </w:p>
              </w:tc>
              <w:tc>
                <w:tcPr>
                  <w:tcW w:w="4086" w:type="dxa"/>
                  <w:tcBorders>
                    <w:top w:val="double" w:sz="2" w:space="0" w:color="000000"/>
                    <w:left w:val="double" w:sz="2" w:space="0" w:color="000000"/>
                    <w:bottom w:val="double" w:sz="2" w:space="0" w:color="000000"/>
                    <w:right w:val="double" w:sz="2" w:space="0" w:color="000000"/>
                  </w:tcBorders>
                </w:tcPr>
                <w:p w14:paraId="65D242E1" w14:textId="77777777" w:rsidR="00FD58D6" w:rsidRPr="00632A97" w:rsidRDefault="00FD58D6" w:rsidP="00FD58D6">
                  <w:pPr>
                    <w:snapToGrid w:val="0"/>
                    <w:jc w:val="both"/>
                    <w:rPr>
                      <w:rFonts w:asciiTheme="majorHAnsi" w:hAnsiTheme="majorHAnsi" w:cstheme="majorHAnsi"/>
                      <w:b/>
                      <w:sz w:val="24"/>
                      <w:szCs w:val="24"/>
                    </w:rPr>
                  </w:pPr>
                  <w:r w:rsidRPr="00632A97">
                    <w:rPr>
                      <w:rFonts w:asciiTheme="majorHAnsi" w:hAnsiTheme="majorHAnsi" w:cstheme="majorHAnsi"/>
                      <w:b/>
                      <w:sz w:val="24"/>
                      <w:szCs w:val="24"/>
                    </w:rPr>
                    <w:t>CNPJ</w:t>
                  </w:r>
                </w:p>
              </w:tc>
            </w:tr>
            <w:tr w:rsidR="00FD58D6" w:rsidRPr="00632A97" w14:paraId="184D752C" w14:textId="77777777" w:rsidTr="00FD58D6">
              <w:trPr>
                <w:trHeight w:val="553"/>
              </w:trPr>
              <w:tc>
                <w:tcPr>
                  <w:tcW w:w="5687" w:type="dxa"/>
                  <w:tcBorders>
                    <w:top w:val="double" w:sz="2" w:space="0" w:color="000000"/>
                    <w:left w:val="double" w:sz="2" w:space="0" w:color="000000"/>
                    <w:bottom w:val="double" w:sz="2" w:space="0" w:color="000000"/>
                    <w:right w:val="double" w:sz="2" w:space="0" w:color="000000"/>
                  </w:tcBorders>
                  <w:shd w:val="clear" w:color="auto" w:fill="auto"/>
                </w:tcPr>
                <w:p w14:paraId="535A3E6C" w14:textId="77777777" w:rsidR="00FD58D6" w:rsidRPr="00632A97" w:rsidRDefault="00FD58D6" w:rsidP="00FD58D6">
                  <w:pPr>
                    <w:snapToGrid w:val="0"/>
                    <w:jc w:val="both"/>
                    <w:rPr>
                      <w:rFonts w:asciiTheme="majorHAnsi" w:hAnsiTheme="majorHAnsi" w:cstheme="majorHAnsi"/>
                      <w:b/>
                      <w:sz w:val="24"/>
                      <w:szCs w:val="24"/>
                    </w:rPr>
                  </w:pPr>
                  <w:r w:rsidRPr="00632A97">
                    <w:rPr>
                      <w:rFonts w:asciiTheme="majorHAnsi" w:hAnsiTheme="majorHAnsi" w:cstheme="majorHAnsi"/>
                      <w:b/>
                      <w:sz w:val="24"/>
                      <w:szCs w:val="24"/>
                    </w:rPr>
                    <w:t>Endereço:</w:t>
                  </w:r>
                </w:p>
              </w:tc>
              <w:tc>
                <w:tcPr>
                  <w:tcW w:w="4086" w:type="dxa"/>
                  <w:tcBorders>
                    <w:top w:val="double" w:sz="2" w:space="0" w:color="000000"/>
                    <w:left w:val="double" w:sz="2" w:space="0" w:color="000000"/>
                    <w:bottom w:val="double" w:sz="2" w:space="0" w:color="000000"/>
                    <w:right w:val="double" w:sz="2" w:space="0" w:color="000000"/>
                  </w:tcBorders>
                </w:tcPr>
                <w:p w14:paraId="481993F2" w14:textId="77777777" w:rsidR="00FD58D6" w:rsidRPr="00632A97" w:rsidRDefault="00FD58D6" w:rsidP="00FD58D6">
                  <w:pPr>
                    <w:snapToGrid w:val="0"/>
                    <w:jc w:val="both"/>
                    <w:rPr>
                      <w:rFonts w:asciiTheme="majorHAnsi" w:hAnsiTheme="majorHAnsi" w:cstheme="majorHAnsi"/>
                      <w:b/>
                      <w:sz w:val="24"/>
                      <w:szCs w:val="24"/>
                    </w:rPr>
                  </w:pPr>
                  <w:r w:rsidRPr="00632A97">
                    <w:rPr>
                      <w:rFonts w:asciiTheme="majorHAnsi" w:hAnsiTheme="majorHAnsi" w:cstheme="majorHAnsi"/>
                      <w:b/>
                      <w:sz w:val="24"/>
                      <w:szCs w:val="24"/>
                    </w:rPr>
                    <w:t>E-mail</w:t>
                  </w:r>
                </w:p>
              </w:tc>
            </w:tr>
            <w:tr w:rsidR="00FD58D6" w:rsidRPr="00632A97" w14:paraId="28797145" w14:textId="77777777" w:rsidTr="00FD58D6">
              <w:trPr>
                <w:trHeight w:val="617"/>
              </w:trPr>
              <w:tc>
                <w:tcPr>
                  <w:tcW w:w="5687" w:type="dxa"/>
                  <w:tcBorders>
                    <w:top w:val="double" w:sz="2" w:space="0" w:color="000000"/>
                    <w:left w:val="double" w:sz="2" w:space="0" w:color="000000"/>
                    <w:bottom w:val="double" w:sz="2" w:space="0" w:color="000000"/>
                    <w:right w:val="double" w:sz="2" w:space="0" w:color="000000"/>
                  </w:tcBorders>
                  <w:shd w:val="clear" w:color="auto" w:fill="auto"/>
                </w:tcPr>
                <w:p w14:paraId="6E94CCAF" w14:textId="77777777" w:rsidR="00FD58D6" w:rsidRPr="00632A97" w:rsidRDefault="00FD58D6" w:rsidP="00FD58D6">
                  <w:pPr>
                    <w:snapToGrid w:val="0"/>
                    <w:jc w:val="both"/>
                    <w:rPr>
                      <w:rFonts w:asciiTheme="majorHAnsi" w:hAnsiTheme="majorHAnsi" w:cstheme="majorHAnsi"/>
                      <w:b/>
                      <w:sz w:val="24"/>
                      <w:szCs w:val="24"/>
                    </w:rPr>
                  </w:pPr>
                  <w:r w:rsidRPr="00632A97">
                    <w:rPr>
                      <w:rFonts w:asciiTheme="majorHAnsi" w:hAnsiTheme="majorHAnsi" w:cstheme="majorHAnsi"/>
                      <w:b/>
                      <w:sz w:val="24"/>
                      <w:szCs w:val="24"/>
                    </w:rPr>
                    <w:t>Telefone:</w:t>
                  </w:r>
                </w:p>
              </w:tc>
              <w:tc>
                <w:tcPr>
                  <w:tcW w:w="4086" w:type="dxa"/>
                  <w:tcBorders>
                    <w:top w:val="double" w:sz="2" w:space="0" w:color="000000"/>
                    <w:left w:val="double" w:sz="2" w:space="0" w:color="000000"/>
                    <w:bottom w:val="double" w:sz="2" w:space="0" w:color="000000"/>
                    <w:right w:val="double" w:sz="2" w:space="0" w:color="000000"/>
                  </w:tcBorders>
                </w:tcPr>
                <w:p w14:paraId="5D7D3C26" w14:textId="77777777" w:rsidR="00FD58D6" w:rsidRPr="00632A97" w:rsidRDefault="00FD58D6" w:rsidP="00FD58D6">
                  <w:pPr>
                    <w:snapToGrid w:val="0"/>
                    <w:jc w:val="both"/>
                    <w:rPr>
                      <w:rFonts w:asciiTheme="majorHAnsi" w:hAnsiTheme="majorHAnsi" w:cstheme="majorHAnsi"/>
                      <w:b/>
                      <w:sz w:val="24"/>
                      <w:szCs w:val="24"/>
                    </w:rPr>
                  </w:pPr>
                  <w:r w:rsidRPr="00632A97">
                    <w:rPr>
                      <w:rFonts w:asciiTheme="majorHAnsi" w:hAnsiTheme="majorHAnsi" w:cstheme="majorHAnsi"/>
                      <w:b/>
                      <w:sz w:val="24"/>
                      <w:szCs w:val="24"/>
                    </w:rPr>
                    <w:t>Contato:</w:t>
                  </w:r>
                </w:p>
              </w:tc>
            </w:tr>
            <w:tr w:rsidR="00FD58D6" w:rsidRPr="00632A97" w14:paraId="4DF6FF2B" w14:textId="77777777" w:rsidTr="00FD58D6">
              <w:trPr>
                <w:trHeight w:val="709"/>
              </w:trPr>
              <w:tc>
                <w:tcPr>
                  <w:tcW w:w="5687" w:type="dxa"/>
                  <w:tcBorders>
                    <w:top w:val="double" w:sz="2" w:space="0" w:color="000000"/>
                    <w:left w:val="double" w:sz="2" w:space="0" w:color="000000"/>
                    <w:bottom w:val="double" w:sz="2" w:space="0" w:color="000000"/>
                    <w:right w:val="double" w:sz="2" w:space="0" w:color="000000"/>
                  </w:tcBorders>
                  <w:shd w:val="clear" w:color="auto" w:fill="auto"/>
                </w:tcPr>
                <w:p w14:paraId="55FB3A62" w14:textId="77777777" w:rsidR="00FD58D6" w:rsidRPr="00632A97" w:rsidRDefault="00FD58D6" w:rsidP="00FD58D6">
                  <w:pPr>
                    <w:snapToGrid w:val="0"/>
                    <w:jc w:val="both"/>
                    <w:rPr>
                      <w:rFonts w:asciiTheme="majorHAnsi" w:hAnsiTheme="majorHAnsi" w:cstheme="majorHAnsi"/>
                      <w:b/>
                      <w:sz w:val="24"/>
                      <w:szCs w:val="24"/>
                    </w:rPr>
                  </w:pPr>
                  <w:r w:rsidRPr="00632A97">
                    <w:rPr>
                      <w:rFonts w:asciiTheme="majorHAnsi" w:hAnsiTheme="majorHAnsi" w:cstheme="majorHAnsi"/>
                      <w:b/>
                      <w:sz w:val="24"/>
                      <w:szCs w:val="24"/>
                    </w:rPr>
                    <w:t>Validade da Proposta: 60 dias</w:t>
                  </w:r>
                </w:p>
              </w:tc>
              <w:tc>
                <w:tcPr>
                  <w:tcW w:w="4086" w:type="dxa"/>
                  <w:tcBorders>
                    <w:top w:val="double" w:sz="2" w:space="0" w:color="000000"/>
                    <w:left w:val="double" w:sz="2" w:space="0" w:color="000000"/>
                    <w:bottom w:val="double" w:sz="2" w:space="0" w:color="000000"/>
                    <w:right w:val="double" w:sz="2" w:space="0" w:color="000000"/>
                  </w:tcBorders>
                </w:tcPr>
                <w:p w14:paraId="21FBA509" w14:textId="77777777" w:rsidR="00FD58D6" w:rsidRPr="00632A97" w:rsidRDefault="00FD58D6" w:rsidP="00FD58D6">
                  <w:pPr>
                    <w:snapToGrid w:val="0"/>
                    <w:jc w:val="both"/>
                    <w:rPr>
                      <w:rFonts w:asciiTheme="majorHAnsi" w:hAnsiTheme="majorHAnsi" w:cstheme="majorHAnsi"/>
                      <w:b/>
                      <w:sz w:val="24"/>
                      <w:szCs w:val="24"/>
                    </w:rPr>
                  </w:pPr>
                  <w:proofErr w:type="spellStart"/>
                  <w:r w:rsidRPr="00632A97">
                    <w:rPr>
                      <w:rFonts w:asciiTheme="majorHAnsi" w:hAnsiTheme="majorHAnsi" w:cstheme="majorHAnsi"/>
                      <w:b/>
                      <w:sz w:val="24"/>
                      <w:szCs w:val="24"/>
                    </w:rPr>
                    <w:t>Obs</w:t>
                  </w:r>
                  <w:proofErr w:type="spellEnd"/>
                  <w:r w:rsidRPr="00632A97">
                    <w:rPr>
                      <w:rFonts w:asciiTheme="majorHAnsi" w:hAnsiTheme="majorHAnsi" w:cstheme="majorHAnsi"/>
                      <w:b/>
                      <w:sz w:val="24"/>
                      <w:szCs w:val="24"/>
                    </w:rPr>
                    <w:t>:</w:t>
                  </w:r>
                </w:p>
              </w:tc>
            </w:tr>
          </w:tbl>
          <w:p w14:paraId="1105B6AA" w14:textId="77777777" w:rsidR="00CD6783" w:rsidRPr="00632A97" w:rsidRDefault="00CD6783" w:rsidP="00CD6783">
            <w:pPr>
              <w:pStyle w:val="Ttulo2"/>
              <w:numPr>
                <w:ilvl w:val="1"/>
                <w:numId w:val="9"/>
              </w:numPr>
              <w:tabs>
                <w:tab w:val="left" w:pos="0"/>
              </w:tabs>
              <w:snapToGrid w:val="0"/>
              <w:ind w:left="0" w:firstLine="0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MANUTENÇÃO ANUAL PREVENTIVA</w:t>
            </w:r>
          </w:p>
        </w:tc>
      </w:tr>
      <w:tr w:rsidR="00CD6783" w:rsidRPr="00632A97" w14:paraId="1A76E347" w14:textId="77777777" w:rsidTr="00053598">
        <w:trPr>
          <w:trHeight w:val="595"/>
        </w:trPr>
        <w:tc>
          <w:tcPr>
            <w:tcW w:w="1277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vAlign w:val="center"/>
          </w:tcPr>
          <w:p w14:paraId="00F7D46C" w14:textId="77777777" w:rsidR="00CD6783" w:rsidRPr="00632A97" w:rsidRDefault="00CD6783" w:rsidP="00CD6783">
            <w:pPr>
              <w:pStyle w:val="Ttulo2"/>
              <w:numPr>
                <w:ilvl w:val="1"/>
                <w:numId w:val="9"/>
              </w:numPr>
              <w:tabs>
                <w:tab w:val="left" w:pos="0"/>
              </w:tabs>
              <w:snapToGrid w:val="0"/>
              <w:ind w:left="0" w:firstLine="0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632A97">
              <w:rPr>
                <w:rFonts w:asciiTheme="majorHAnsi" w:hAnsiTheme="majorHAnsi" w:cstheme="majorHAnsi"/>
                <w:sz w:val="24"/>
                <w:szCs w:val="24"/>
              </w:rPr>
              <w:t>ITEM</w:t>
            </w:r>
          </w:p>
        </w:tc>
        <w:tc>
          <w:tcPr>
            <w:tcW w:w="992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vAlign w:val="center"/>
          </w:tcPr>
          <w:p w14:paraId="3E9CE403" w14:textId="77777777" w:rsidR="00CD6783" w:rsidRPr="00632A97" w:rsidRDefault="00CD6783" w:rsidP="00CD6783">
            <w:pPr>
              <w:pStyle w:val="Ttulo2"/>
              <w:numPr>
                <w:ilvl w:val="1"/>
                <w:numId w:val="9"/>
              </w:numPr>
              <w:tabs>
                <w:tab w:val="left" w:pos="0"/>
              </w:tabs>
              <w:snapToGrid w:val="0"/>
              <w:ind w:left="0" w:firstLine="0"/>
              <w:jc w:val="center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  <w:r w:rsidRPr="00632A97">
              <w:rPr>
                <w:rFonts w:asciiTheme="majorHAnsi" w:hAnsiTheme="majorHAnsi" w:cstheme="majorHAnsi"/>
                <w:bCs/>
                <w:sz w:val="24"/>
                <w:szCs w:val="24"/>
              </w:rPr>
              <w:t>Quant</w:t>
            </w:r>
          </w:p>
        </w:tc>
        <w:tc>
          <w:tcPr>
            <w:tcW w:w="3686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vAlign w:val="center"/>
          </w:tcPr>
          <w:p w14:paraId="23E42A73" w14:textId="77777777" w:rsidR="00CD6783" w:rsidRPr="00632A97" w:rsidRDefault="00CD6783" w:rsidP="00CD6783">
            <w:pPr>
              <w:pStyle w:val="Ttulo2"/>
              <w:numPr>
                <w:ilvl w:val="1"/>
                <w:numId w:val="9"/>
              </w:numPr>
              <w:tabs>
                <w:tab w:val="left" w:pos="0"/>
              </w:tabs>
              <w:snapToGrid w:val="0"/>
              <w:ind w:left="0" w:firstLine="0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MODELO PURIFICADOR</w:t>
            </w:r>
          </w:p>
        </w:tc>
        <w:tc>
          <w:tcPr>
            <w:tcW w:w="1984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vAlign w:val="center"/>
          </w:tcPr>
          <w:p w14:paraId="033D372D" w14:textId="77777777" w:rsidR="00CD6783" w:rsidRPr="00632A97" w:rsidRDefault="00CD6783" w:rsidP="00CD6783">
            <w:pPr>
              <w:pStyle w:val="Ttulo2"/>
              <w:numPr>
                <w:ilvl w:val="1"/>
                <w:numId w:val="9"/>
              </w:numPr>
              <w:tabs>
                <w:tab w:val="left" w:pos="0"/>
              </w:tabs>
              <w:snapToGrid w:val="0"/>
              <w:ind w:left="0" w:firstLine="0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Preço Unitário R$</w:t>
            </w:r>
          </w:p>
        </w:tc>
        <w:tc>
          <w:tcPr>
            <w:tcW w:w="1843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vAlign w:val="center"/>
          </w:tcPr>
          <w:p w14:paraId="5E7A7211" w14:textId="77777777" w:rsidR="00CD6783" w:rsidRPr="00632A97" w:rsidRDefault="00CD6783" w:rsidP="00CD6783">
            <w:pPr>
              <w:pStyle w:val="Ttulo2"/>
              <w:numPr>
                <w:ilvl w:val="1"/>
                <w:numId w:val="9"/>
              </w:numPr>
              <w:tabs>
                <w:tab w:val="left" w:pos="0"/>
              </w:tabs>
              <w:snapToGrid w:val="0"/>
              <w:ind w:left="0" w:firstLine="0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 xml:space="preserve">Preço Total </w:t>
            </w:r>
            <w:r w:rsidRPr="00632A97">
              <w:rPr>
                <w:rFonts w:asciiTheme="majorHAnsi" w:hAnsiTheme="majorHAnsi" w:cstheme="majorHAnsi"/>
                <w:sz w:val="24"/>
                <w:szCs w:val="24"/>
              </w:rPr>
              <w:t>R$</w:t>
            </w:r>
          </w:p>
        </w:tc>
      </w:tr>
      <w:tr w:rsidR="00CD6783" w:rsidRPr="00632A97" w14:paraId="6EFBBC9B" w14:textId="77777777" w:rsidTr="00053598">
        <w:trPr>
          <w:cantSplit/>
          <w:trHeight w:val="826"/>
        </w:trPr>
        <w:tc>
          <w:tcPr>
            <w:tcW w:w="1277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shd w:val="clear" w:color="auto" w:fill="auto"/>
            <w:vAlign w:val="center"/>
          </w:tcPr>
          <w:p w14:paraId="5DF9D0E4" w14:textId="77777777" w:rsidR="00CD6783" w:rsidRPr="00632A97" w:rsidRDefault="00CD6783" w:rsidP="008250E9">
            <w:pPr>
              <w:snapToGrid w:val="0"/>
              <w:jc w:val="center"/>
              <w:rPr>
                <w:rFonts w:asciiTheme="majorHAnsi" w:hAnsiTheme="majorHAnsi" w:cstheme="majorHAnsi"/>
                <w:i/>
                <w:iCs/>
                <w:sz w:val="24"/>
                <w:szCs w:val="24"/>
              </w:rPr>
            </w:pPr>
            <w:r w:rsidRPr="00632A97">
              <w:rPr>
                <w:rFonts w:asciiTheme="majorHAnsi" w:hAnsiTheme="majorHAnsi" w:cstheme="majorHAnsi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shd w:val="clear" w:color="auto" w:fill="auto"/>
            <w:vAlign w:val="center"/>
          </w:tcPr>
          <w:p w14:paraId="53CF9A36" w14:textId="77777777" w:rsidR="00CD6783" w:rsidRPr="00632A97" w:rsidRDefault="00CD6783" w:rsidP="008250E9">
            <w:pPr>
              <w:snapToGrid w:val="0"/>
              <w:jc w:val="center"/>
              <w:rPr>
                <w:rFonts w:asciiTheme="majorHAnsi" w:hAnsiTheme="majorHAnsi" w:cstheme="majorHAnsi"/>
                <w:i/>
                <w:iCs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3686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vAlign w:val="center"/>
          </w:tcPr>
          <w:p w14:paraId="5E5BEC39" w14:textId="77777777" w:rsidR="00CD6783" w:rsidRPr="00632A97" w:rsidRDefault="00CD6783" w:rsidP="008250E9">
            <w:pPr>
              <w:pStyle w:val="Ttulodatabela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973B4C"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  <w:t>MODELO SUMMER LINE PLUS SNTA 127v com</w:t>
            </w:r>
            <w:r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  <w:t xml:space="preserve"> </w:t>
            </w:r>
            <w:r w:rsidRPr="00973B4C"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  <w:t>refrigeração</w:t>
            </w:r>
          </w:p>
        </w:tc>
        <w:tc>
          <w:tcPr>
            <w:tcW w:w="1984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vAlign w:val="center"/>
          </w:tcPr>
          <w:p w14:paraId="0782220C" w14:textId="77777777" w:rsidR="00CD6783" w:rsidRPr="00632A97" w:rsidRDefault="00CD6783" w:rsidP="008250E9">
            <w:pPr>
              <w:pStyle w:val="Ttulodatabela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</w:tcPr>
          <w:p w14:paraId="2660E9F2" w14:textId="77777777" w:rsidR="00CD6783" w:rsidRPr="00632A97" w:rsidRDefault="00CD6783" w:rsidP="008250E9">
            <w:pPr>
              <w:pStyle w:val="Ttulodatabela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CD6783" w:rsidRPr="00632A97" w14:paraId="1E45506E" w14:textId="77777777" w:rsidTr="00053598">
        <w:trPr>
          <w:cantSplit/>
          <w:trHeight w:val="722"/>
        </w:trPr>
        <w:tc>
          <w:tcPr>
            <w:tcW w:w="1277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shd w:val="clear" w:color="auto" w:fill="auto"/>
            <w:vAlign w:val="center"/>
          </w:tcPr>
          <w:p w14:paraId="4A7F8264" w14:textId="77777777" w:rsidR="00CD6783" w:rsidRPr="00632A97" w:rsidRDefault="00CD6783" w:rsidP="008250E9">
            <w:pPr>
              <w:snapToGrid w:val="0"/>
              <w:jc w:val="center"/>
              <w:rPr>
                <w:rFonts w:asciiTheme="majorHAnsi" w:hAnsiTheme="majorHAnsi" w:cstheme="majorHAnsi"/>
                <w:i/>
                <w:iCs/>
                <w:sz w:val="24"/>
                <w:szCs w:val="24"/>
              </w:rPr>
            </w:pPr>
            <w:r w:rsidRPr="00632A97">
              <w:rPr>
                <w:rFonts w:asciiTheme="majorHAnsi" w:hAnsiTheme="majorHAnsi" w:cstheme="majorHAnsi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shd w:val="clear" w:color="auto" w:fill="auto"/>
            <w:vAlign w:val="center"/>
          </w:tcPr>
          <w:p w14:paraId="18BA0861" w14:textId="77777777" w:rsidR="00CD6783" w:rsidRPr="00632A97" w:rsidRDefault="00CD6783" w:rsidP="008250E9">
            <w:pPr>
              <w:snapToGrid w:val="0"/>
              <w:jc w:val="center"/>
              <w:rPr>
                <w:rFonts w:asciiTheme="majorHAnsi" w:hAnsiTheme="majorHAnsi" w:cstheme="majorHAnsi"/>
                <w:i/>
                <w:iCs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vAlign w:val="center"/>
          </w:tcPr>
          <w:p w14:paraId="33E020BE" w14:textId="77777777" w:rsidR="00CD6783" w:rsidRPr="00973B4C" w:rsidRDefault="00CD6783" w:rsidP="008250E9">
            <w:pPr>
              <w:jc w:val="both"/>
              <w:rPr>
                <w:rFonts w:asciiTheme="majorHAnsi" w:hAnsiTheme="majorHAnsi" w:cstheme="majorHAnsi"/>
                <w:color w:val="202124"/>
                <w:sz w:val="24"/>
                <w:szCs w:val="24"/>
                <w:shd w:val="clear" w:color="auto" w:fill="FFFFFF"/>
              </w:rPr>
            </w:pPr>
            <w:r w:rsidRPr="00973B4C">
              <w:rPr>
                <w:rFonts w:asciiTheme="majorHAnsi" w:hAnsiTheme="majorHAnsi" w:cstheme="majorHAnsi"/>
                <w:color w:val="202124"/>
                <w:sz w:val="24"/>
                <w:szCs w:val="24"/>
                <w:shd w:val="clear" w:color="auto" w:fill="FFFFFF"/>
              </w:rPr>
              <w:t>MODELO NOBLESSE FLEX 127 v - com refrigeração</w:t>
            </w:r>
          </w:p>
        </w:tc>
        <w:tc>
          <w:tcPr>
            <w:tcW w:w="1984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vAlign w:val="center"/>
          </w:tcPr>
          <w:p w14:paraId="3854F902" w14:textId="77777777" w:rsidR="00CD6783" w:rsidRPr="00632A97" w:rsidRDefault="00CD6783" w:rsidP="008250E9">
            <w:pPr>
              <w:jc w:val="both"/>
              <w:rPr>
                <w:rFonts w:asciiTheme="majorHAnsi" w:hAnsiTheme="majorHAnsi" w:cstheme="majorHAnsi"/>
                <w:b/>
                <w:bCs/>
                <w:color w:val="20212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</w:tcPr>
          <w:p w14:paraId="2EE18F5B" w14:textId="77777777" w:rsidR="00CD6783" w:rsidRPr="00632A97" w:rsidRDefault="00CD6783" w:rsidP="008250E9">
            <w:pPr>
              <w:jc w:val="center"/>
              <w:rPr>
                <w:rFonts w:asciiTheme="majorHAnsi" w:hAnsiTheme="majorHAnsi" w:cstheme="majorHAnsi"/>
                <w:b/>
                <w:bCs/>
                <w:color w:val="202124"/>
                <w:sz w:val="24"/>
                <w:szCs w:val="24"/>
                <w:shd w:val="clear" w:color="auto" w:fill="FFFFFF"/>
              </w:rPr>
            </w:pPr>
          </w:p>
        </w:tc>
      </w:tr>
      <w:tr w:rsidR="00CD6783" w:rsidRPr="00632A97" w14:paraId="465285EE" w14:textId="77777777" w:rsidTr="00053598">
        <w:trPr>
          <w:cantSplit/>
          <w:trHeight w:val="722"/>
        </w:trPr>
        <w:tc>
          <w:tcPr>
            <w:tcW w:w="7939" w:type="dxa"/>
            <w:gridSpan w:val="4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shd w:val="clear" w:color="auto" w:fill="auto"/>
            <w:vAlign w:val="bottom"/>
          </w:tcPr>
          <w:p w14:paraId="642B528B" w14:textId="404FD2A8" w:rsidR="00CD6783" w:rsidRPr="00632A97" w:rsidRDefault="00CD6783" w:rsidP="008250E9">
            <w:pPr>
              <w:jc w:val="right"/>
              <w:rPr>
                <w:rFonts w:asciiTheme="majorHAnsi" w:hAnsiTheme="majorHAnsi" w:cstheme="majorHAnsi"/>
                <w:b/>
                <w:bCs/>
                <w:color w:val="202124"/>
                <w:sz w:val="24"/>
                <w:szCs w:val="24"/>
                <w:shd w:val="clear" w:color="auto" w:fill="FFFFFF"/>
              </w:rPr>
            </w:pPr>
            <w:r>
              <w:rPr>
                <w:rFonts w:asciiTheme="majorHAnsi" w:hAnsiTheme="majorHAnsi" w:cstheme="majorHAnsi"/>
                <w:b/>
                <w:bCs/>
                <w:color w:val="202124"/>
                <w:sz w:val="24"/>
                <w:szCs w:val="24"/>
                <w:shd w:val="clear" w:color="auto" w:fill="FFFFFF"/>
              </w:rPr>
              <w:t>Valor Total R$</w:t>
            </w:r>
          </w:p>
        </w:tc>
        <w:tc>
          <w:tcPr>
            <w:tcW w:w="1843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</w:tcPr>
          <w:p w14:paraId="6D0A7C61" w14:textId="77777777" w:rsidR="00CD6783" w:rsidRPr="00632A97" w:rsidRDefault="00CD6783" w:rsidP="008250E9">
            <w:pPr>
              <w:jc w:val="center"/>
              <w:rPr>
                <w:rFonts w:asciiTheme="majorHAnsi" w:hAnsiTheme="majorHAnsi" w:cstheme="majorHAnsi"/>
                <w:b/>
                <w:bCs/>
                <w:color w:val="202124"/>
                <w:sz w:val="24"/>
                <w:szCs w:val="24"/>
                <w:shd w:val="clear" w:color="auto" w:fill="FFFFFF"/>
              </w:rPr>
            </w:pPr>
          </w:p>
        </w:tc>
      </w:tr>
    </w:tbl>
    <w:p w14:paraId="23A3920E" w14:textId="77777777" w:rsidR="00CD6783" w:rsidRDefault="00CD6783" w:rsidP="006E297E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</w:p>
    <w:p w14:paraId="2E590EEF" w14:textId="77777777" w:rsidR="00053598" w:rsidRPr="00F10FC4" w:rsidRDefault="00053598" w:rsidP="00053598">
      <w:pPr>
        <w:autoSpaceDE w:val="0"/>
        <w:autoSpaceDN w:val="0"/>
        <w:adjustRightInd w:val="0"/>
        <w:ind w:left="-426"/>
        <w:rPr>
          <w:rFonts w:cs="Calibri"/>
        </w:rPr>
      </w:pPr>
      <w:r w:rsidRPr="00F10FC4">
        <w:rPr>
          <w:rFonts w:cs="Calibri"/>
        </w:rPr>
        <w:t xml:space="preserve">DECLARAMOS que: </w:t>
      </w:r>
    </w:p>
    <w:p w14:paraId="299EA7A4" w14:textId="77777777" w:rsidR="00053598" w:rsidRPr="00F10FC4" w:rsidRDefault="00053598" w:rsidP="00053598">
      <w:pPr>
        <w:ind w:left="-426" w:right="83"/>
        <w:jc w:val="both"/>
        <w:rPr>
          <w:rFonts w:cs="Calibri"/>
        </w:rPr>
      </w:pPr>
      <w:r w:rsidRPr="00F10FC4">
        <w:rPr>
          <w:rFonts w:cs="Calibri"/>
        </w:rPr>
        <w:t>Declaro, sob as penas da lei, que os serviços serão executados em conformidade com o disposto no Edital e seus anexos.</w:t>
      </w:r>
    </w:p>
    <w:p w14:paraId="4691F6A0" w14:textId="77777777" w:rsidR="00053598" w:rsidRPr="00F10FC4" w:rsidRDefault="00053598" w:rsidP="00053598">
      <w:pPr>
        <w:autoSpaceDE w:val="0"/>
        <w:ind w:left="-426"/>
        <w:jc w:val="both"/>
        <w:rPr>
          <w:rFonts w:cs="Calibri"/>
        </w:rPr>
      </w:pPr>
      <w:r w:rsidRPr="00F10FC4">
        <w:rPr>
          <w:rFonts w:cs="Calibri"/>
        </w:rPr>
        <w:t>a) os preços contidos na proposta incluem todos os custos e despesas, tais como: custos diretos e indiretos, tributos, encargos sociais, trabalhistas e previdenciários, material, despesas administrativas, seguros, frete, taxas, lucro e outros necessários ao cumprimento integral do objeto, sendo quaisquer tributos, custos e despesas diretos ou indiretos omitidos da proposta ou incorretamente cotados, considerados inclusos nos preços, não podendo ser cogitado pleito de acréscimo, a esse ou qualquer título, devendo o objeto ser fornecido sem ônus adicional.</w:t>
      </w:r>
    </w:p>
    <w:p w14:paraId="68AF2CDE" w14:textId="6F698159" w:rsidR="00053598" w:rsidRPr="00F10FC4" w:rsidRDefault="00053598" w:rsidP="00053598">
      <w:pPr>
        <w:autoSpaceDE w:val="0"/>
        <w:autoSpaceDN w:val="0"/>
        <w:adjustRightInd w:val="0"/>
        <w:ind w:left="-426"/>
        <w:jc w:val="both"/>
        <w:rPr>
          <w:rFonts w:cs="Calibri"/>
        </w:rPr>
      </w:pPr>
      <w:r w:rsidRPr="00F10FC4">
        <w:rPr>
          <w:rFonts w:cs="Calibri"/>
        </w:rPr>
        <w:t>b) temos pleno conhecimento do teor do Edital de</w:t>
      </w:r>
      <w:r>
        <w:rPr>
          <w:rFonts w:cs="Calibri"/>
        </w:rPr>
        <w:t xml:space="preserve"> </w:t>
      </w:r>
      <w:r w:rsidRPr="00A02E07">
        <w:rPr>
          <w:rFonts w:cs="Calibri"/>
        </w:rPr>
        <w:t>Dispensa de Licitação nº</w:t>
      </w:r>
      <w:r w:rsidR="00A02E07" w:rsidRPr="00A02E07">
        <w:rPr>
          <w:rFonts w:cs="Calibri"/>
        </w:rPr>
        <w:t>13</w:t>
      </w:r>
      <w:r w:rsidRPr="00A02E07">
        <w:rPr>
          <w:rFonts w:cs="Calibri"/>
        </w:rPr>
        <w:t>/2024</w:t>
      </w:r>
      <w:r w:rsidRPr="00F10FC4">
        <w:rPr>
          <w:rFonts w:cs="Calibri"/>
        </w:rPr>
        <w:t xml:space="preserve">, principalmente quanto aos prazos, requisitos para prestação de serviços, condições de pagamento e validade da proposta, estando esta proposta em perfeito atendimento ao citado Edital. </w:t>
      </w:r>
    </w:p>
    <w:p w14:paraId="2EDB023E" w14:textId="77777777" w:rsidR="00053598" w:rsidRDefault="00053598" w:rsidP="00053598">
      <w:pPr>
        <w:autoSpaceDE w:val="0"/>
        <w:ind w:left="-426"/>
        <w:jc w:val="both"/>
      </w:pPr>
      <w:r w:rsidRPr="0033546F">
        <w:lastRenderedPageBreak/>
        <w:t xml:space="preserve">Declara, outrossim, que, por ser de seu conhecimento, se submete a todas as cláusulas e condições do Edital </w:t>
      </w:r>
      <w:r>
        <w:t>acima mencionado</w:t>
      </w:r>
      <w:r w:rsidRPr="0033546F">
        <w:t xml:space="preserve">, bem como, às condições da Lei Federal nº </w:t>
      </w:r>
      <w:r>
        <w:t xml:space="preserve">14.133/2021 </w:t>
      </w:r>
      <w:r w:rsidRPr="0033546F">
        <w:t>e demais normas complementares.</w:t>
      </w:r>
    </w:p>
    <w:tbl>
      <w:tblPr>
        <w:tblW w:w="9782" w:type="dxa"/>
        <w:tblInd w:w="-43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98"/>
        <w:gridCol w:w="4784"/>
      </w:tblGrid>
      <w:tr w:rsidR="00053598" w:rsidRPr="0033546F" w14:paraId="32D4B88E" w14:textId="77777777" w:rsidTr="00053598">
        <w:trPr>
          <w:trHeight w:val="528"/>
        </w:trPr>
        <w:tc>
          <w:tcPr>
            <w:tcW w:w="499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</w:tcPr>
          <w:p w14:paraId="264B6F66" w14:textId="77777777" w:rsidR="00053598" w:rsidRPr="0033546F" w:rsidRDefault="00053598" w:rsidP="00F1354F">
            <w:pPr>
              <w:snapToGrid w:val="0"/>
              <w:ind w:left="33" w:right="83"/>
              <w:jc w:val="both"/>
            </w:pPr>
            <w:bookmarkStart w:id="0" w:name="_Hlk177565645"/>
            <w:r w:rsidRPr="0033546F">
              <w:rPr>
                <w:b/>
                <w:bCs/>
              </w:rPr>
              <w:t>LOCAL:</w:t>
            </w:r>
          </w:p>
        </w:tc>
        <w:tc>
          <w:tcPr>
            <w:tcW w:w="4784" w:type="dxa"/>
            <w:tcBorders>
              <w:top w:val="double" w:sz="4" w:space="0" w:color="auto"/>
              <w:left w:val="single" w:sz="6" w:space="0" w:color="000000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14:paraId="36FD69E8" w14:textId="77777777" w:rsidR="00053598" w:rsidRPr="0033546F" w:rsidRDefault="00053598" w:rsidP="00F1354F">
            <w:pPr>
              <w:snapToGrid w:val="0"/>
              <w:ind w:left="33" w:right="83"/>
              <w:jc w:val="both"/>
            </w:pPr>
            <w:r w:rsidRPr="0033546F">
              <w:rPr>
                <w:b/>
                <w:bCs/>
              </w:rPr>
              <w:t>DATA:</w:t>
            </w:r>
          </w:p>
        </w:tc>
      </w:tr>
      <w:tr w:rsidR="00053598" w:rsidRPr="0033546F" w14:paraId="454850A1" w14:textId="77777777" w:rsidTr="00053598">
        <w:trPr>
          <w:trHeight w:val="536"/>
        </w:trPr>
        <w:tc>
          <w:tcPr>
            <w:tcW w:w="9782" w:type="dxa"/>
            <w:gridSpan w:val="2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double" w:sz="4" w:space="0" w:color="auto"/>
            </w:tcBorders>
            <w:shd w:val="clear" w:color="auto" w:fill="auto"/>
          </w:tcPr>
          <w:p w14:paraId="25B9002C" w14:textId="77777777" w:rsidR="00053598" w:rsidRPr="0033546F" w:rsidRDefault="00053598" w:rsidP="00F1354F">
            <w:pPr>
              <w:snapToGrid w:val="0"/>
              <w:ind w:left="33" w:right="83"/>
              <w:jc w:val="both"/>
            </w:pPr>
            <w:r w:rsidRPr="0033546F">
              <w:rPr>
                <w:b/>
              </w:rPr>
              <w:t>Nome do REPRESENTANTE:</w:t>
            </w:r>
          </w:p>
        </w:tc>
      </w:tr>
      <w:tr w:rsidR="00053598" w:rsidRPr="0033546F" w14:paraId="495E82E6" w14:textId="77777777" w:rsidTr="00053598">
        <w:trPr>
          <w:trHeight w:val="382"/>
        </w:trPr>
        <w:tc>
          <w:tcPr>
            <w:tcW w:w="499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</w:tcPr>
          <w:p w14:paraId="024A169F" w14:textId="77777777" w:rsidR="00053598" w:rsidRPr="0033546F" w:rsidRDefault="00053598" w:rsidP="00F1354F">
            <w:pPr>
              <w:snapToGrid w:val="0"/>
              <w:ind w:left="33" w:right="83"/>
              <w:jc w:val="both"/>
            </w:pPr>
            <w:r w:rsidRPr="0033546F">
              <w:rPr>
                <w:b/>
              </w:rPr>
              <w:t>RG:</w:t>
            </w:r>
          </w:p>
        </w:tc>
        <w:tc>
          <w:tcPr>
            <w:tcW w:w="4784" w:type="dxa"/>
            <w:tcBorders>
              <w:top w:val="double" w:sz="4" w:space="0" w:color="auto"/>
              <w:left w:val="single" w:sz="6" w:space="0" w:color="000000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14:paraId="6F5274FA" w14:textId="77777777" w:rsidR="00053598" w:rsidRPr="0033546F" w:rsidRDefault="00053598" w:rsidP="00F1354F">
            <w:pPr>
              <w:snapToGrid w:val="0"/>
              <w:ind w:left="33" w:right="83"/>
              <w:jc w:val="both"/>
            </w:pPr>
            <w:r w:rsidRPr="0033546F">
              <w:rPr>
                <w:b/>
              </w:rPr>
              <w:t>CPF:</w:t>
            </w:r>
          </w:p>
        </w:tc>
      </w:tr>
      <w:tr w:rsidR="00053598" w:rsidRPr="0033546F" w14:paraId="54890DDC" w14:textId="77777777" w:rsidTr="00053598">
        <w:tc>
          <w:tcPr>
            <w:tcW w:w="9782" w:type="dxa"/>
            <w:gridSpan w:val="2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14:paraId="49D0877F" w14:textId="77777777" w:rsidR="00053598" w:rsidRPr="0033546F" w:rsidRDefault="00053598" w:rsidP="00F1354F">
            <w:pPr>
              <w:snapToGrid w:val="0"/>
              <w:ind w:left="33" w:right="83"/>
              <w:jc w:val="both"/>
            </w:pPr>
            <w:r w:rsidRPr="0033546F">
              <w:rPr>
                <w:b/>
              </w:rPr>
              <w:t>Assinatura do REPRESENTANTE:</w:t>
            </w:r>
          </w:p>
          <w:p w14:paraId="5FEAFA16" w14:textId="77777777" w:rsidR="00053598" w:rsidRPr="0033546F" w:rsidRDefault="00053598" w:rsidP="00F1354F">
            <w:pPr>
              <w:ind w:left="33" w:right="83"/>
              <w:jc w:val="both"/>
            </w:pPr>
          </w:p>
        </w:tc>
      </w:tr>
      <w:bookmarkEnd w:id="0"/>
    </w:tbl>
    <w:p w14:paraId="752BA44F" w14:textId="77777777" w:rsidR="00053598" w:rsidRDefault="00053598" w:rsidP="00053598">
      <w:pPr>
        <w:autoSpaceDE w:val="0"/>
        <w:ind w:left="-426"/>
        <w:jc w:val="both"/>
      </w:pPr>
    </w:p>
    <w:p w14:paraId="1C9912C4" w14:textId="77777777" w:rsidR="00632A97" w:rsidRDefault="00632A97" w:rsidP="00632A97">
      <w:pPr>
        <w:tabs>
          <w:tab w:val="left" w:pos="360"/>
        </w:tabs>
        <w:spacing w:after="0" w:line="276" w:lineRule="auto"/>
        <w:jc w:val="both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</w:p>
    <w:p w14:paraId="366E96A6" w14:textId="77777777" w:rsidR="00053598" w:rsidRDefault="00053598" w:rsidP="00632A97">
      <w:pPr>
        <w:tabs>
          <w:tab w:val="left" w:pos="360"/>
        </w:tabs>
        <w:spacing w:after="0" w:line="276" w:lineRule="auto"/>
        <w:jc w:val="both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</w:p>
    <w:p w14:paraId="5AB00F3C" w14:textId="77777777" w:rsidR="00053598" w:rsidRDefault="00053598" w:rsidP="00632A97">
      <w:pPr>
        <w:tabs>
          <w:tab w:val="left" w:pos="360"/>
        </w:tabs>
        <w:spacing w:after="0" w:line="276" w:lineRule="auto"/>
        <w:jc w:val="both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</w:p>
    <w:p w14:paraId="1440F35E" w14:textId="77777777" w:rsidR="00053598" w:rsidRDefault="00053598" w:rsidP="00632A97">
      <w:pPr>
        <w:tabs>
          <w:tab w:val="left" w:pos="360"/>
        </w:tabs>
        <w:spacing w:after="0" w:line="276" w:lineRule="auto"/>
        <w:jc w:val="both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</w:p>
    <w:p w14:paraId="161E5029" w14:textId="77777777" w:rsidR="00053598" w:rsidRDefault="00053598" w:rsidP="00632A97">
      <w:pPr>
        <w:tabs>
          <w:tab w:val="left" w:pos="360"/>
        </w:tabs>
        <w:spacing w:after="0" w:line="276" w:lineRule="auto"/>
        <w:jc w:val="both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</w:p>
    <w:p w14:paraId="2DB7C0FA" w14:textId="77777777" w:rsidR="00053598" w:rsidRDefault="00053598" w:rsidP="00632A97">
      <w:pPr>
        <w:tabs>
          <w:tab w:val="left" w:pos="360"/>
        </w:tabs>
        <w:spacing w:after="0" w:line="276" w:lineRule="auto"/>
        <w:jc w:val="both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</w:p>
    <w:p w14:paraId="3EB55EB6" w14:textId="77777777" w:rsidR="00053598" w:rsidRDefault="00053598" w:rsidP="00632A97">
      <w:pPr>
        <w:tabs>
          <w:tab w:val="left" w:pos="360"/>
        </w:tabs>
        <w:spacing w:after="0" w:line="276" w:lineRule="auto"/>
        <w:jc w:val="both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</w:p>
    <w:p w14:paraId="2FBEB59D" w14:textId="77777777" w:rsidR="00053598" w:rsidRDefault="00053598" w:rsidP="00632A97">
      <w:pPr>
        <w:tabs>
          <w:tab w:val="left" w:pos="360"/>
        </w:tabs>
        <w:spacing w:after="0" w:line="276" w:lineRule="auto"/>
        <w:jc w:val="both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</w:p>
    <w:p w14:paraId="2C5C5597" w14:textId="77777777" w:rsidR="00053598" w:rsidRDefault="00053598" w:rsidP="00632A97">
      <w:pPr>
        <w:tabs>
          <w:tab w:val="left" w:pos="360"/>
        </w:tabs>
        <w:spacing w:after="0" w:line="276" w:lineRule="auto"/>
        <w:jc w:val="both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</w:p>
    <w:p w14:paraId="224D3108" w14:textId="77777777" w:rsidR="00053598" w:rsidRDefault="00053598" w:rsidP="00632A97">
      <w:pPr>
        <w:tabs>
          <w:tab w:val="left" w:pos="360"/>
        </w:tabs>
        <w:spacing w:after="0" w:line="276" w:lineRule="auto"/>
        <w:jc w:val="both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</w:p>
    <w:p w14:paraId="7DC35DDA" w14:textId="77777777" w:rsidR="00053598" w:rsidRDefault="00053598" w:rsidP="00632A97">
      <w:pPr>
        <w:tabs>
          <w:tab w:val="left" w:pos="360"/>
        </w:tabs>
        <w:spacing w:after="0" w:line="276" w:lineRule="auto"/>
        <w:jc w:val="both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</w:p>
    <w:p w14:paraId="1DB80F19" w14:textId="77777777" w:rsidR="00053598" w:rsidRDefault="00053598" w:rsidP="00632A97">
      <w:pPr>
        <w:tabs>
          <w:tab w:val="left" w:pos="360"/>
        </w:tabs>
        <w:spacing w:after="0" w:line="276" w:lineRule="auto"/>
        <w:jc w:val="both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</w:p>
    <w:p w14:paraId="3AB1236C" w14:textId="77777777" w:rsidR="00053598" w:rsidRDefault="00053598" w:rsidP="00632A97">
      <w:pPr>
        <w:tabs>
          <w:tab w:val="left" w:pos="360"/>
        </w:tabs>
        <w:spacing w:after="0" w:line="276" w:lineRule="auto"/>
        <w:jc w:val="both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</w:p>
    <w:p w14:paraId="3A53C7CD" w14:textId="77777777" w:rsidR="00053598" w:rsidRDefault="00053598" w:rsidP="00632A97">
      <w:pPr>
        <w:tabs>
          <w:tab w:val="left" w:pos="360"/>
        </w:tabs>
        <w:spacing w:after="0" w:line="276" w:lineRule="auto"/>
        <w:jc w:val="both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</w:p>
    <w:p w14:paraId="11D20626" w14:textId="77777777" w:rsidR="00053598" w:rsidRDefault="00053598" w:rsidP="00632A97">
      <w:pPr>
        <w:tabs>
          <w:tab w:val="left" w:pos="360"/>
        </w:tabs>
        <w:spacing w:after="0" w:line="276" w:lineRule="auto"/>
        <w:jc w:val="both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</w:p>
    <w:p w14:paraId="3446A9BD" w14:textId="77777777" w:rsidR="00053598" w:rsidRDefault="00053598" w:rsidP="00632A97">
      <w:pPr>
        <w:tabs>
          <w:tab w:val="left" w:pos="360"/>
        </w:tabs>
        <w:spacing w:after="0" w:line="276" w:lineRule="auto"/>
        <w:jc w:val="both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</w:p>
    <w:p w14:paraId="63B72357" w14:textId="77777777" w:rsidR="00053598" w:rsidRDefault="00053598" w:rsidP="00632A97">
      <w:pPr>
        <w:tabs>
          <w:tab w:val="left" w:pos="360"/>
        </w:tabs>
        <w:spacing w:after="0" w:line="276" w:lineRule="auto"/>
        <w:jc w:val="both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</w:p>
    <w:p w14:paraId="6C95E282" w14:textId="77777777" w:rsidR="00053598" w:rsidRDefault="00053598" w:rsidP="00632A97">
      <w:pPr>
        <w:tabs>
          <w:tab w:val="left" w:pos="360"/>
        </w:tabs>
        <w:spacing w:after="0" w:line="276" w:lineRule="auto"/>
        <w:jc w:val="both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</w:p>
    <w:p w14:paraId="4DBA8578" w14:textId="77777777" w:rsidR="00053598" w:rsidRDefault="00053598" w:rsidP="00632A97">
      <w:pPr>
        <w:tabs>
          <w:tab w:val="left" w:pos="360"/>
        </w:tabs>
        <w:spacing w:after="0" w:line="276" w:lineRule="auto"/>
        <w:jc w:val="both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</w:p>
    <w:p w14:paraId="00025CF5" w14:textId="77777777" w:rsidR="00053598" w:rsidRDefault="00053598" w:rsidP="00632A97">
      <w:pPr>
        <w:tabs>
          <w:tab w:val="left" w:pos="360"/>
        </w:tabs>
        <w:spacing w:after="0" w:line="276" w:lineRule="auto"/>
        <w:jc w:val="both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</w:p>
    <w:p w14:paraId="51589066" w14:textId="77777777" w:rsidR="00053598" w:rsidRDefault="00053598" w:rsidP="00632A97">
      <w:pPr>
        <w:tabs>
          <w:tab w:val="left" w:pos="360"/>
        </w:tabs>
        <w:spacing w:after="0" w:line="276" w:lineRule="auto"/>
        <w:jc w:val="both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</w:p>
    <w:p w14:paraId="682D5C49" w14:textId="77777777" w:rsidR="00401A3C" w:rsidRDefault="00401A3C" w:rsidP="00632A97">
      <w:pPr>
        <w:tabs>
          <w:tab w:val="left" w:pos="360"/>
        </w:tabs>
        <w:spacing w:after="0" w:line="276" w:lineRule="auto"/>
        <w:jc w:val="both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</w:p>
    <w:p w14:paraId="5F28EB6A" w14:textId="77777777" w:rsidR="00401A3C" w:rsidRDefault="00401A3C" w:rsidP="00632A97">
      <w:pPr>
        <w:tabs>
          <w:tab w:val="left" w:pos="360"/>
        </w:tabs>
        <w:spacing w:after="0" w:line="276" w:lineRule="auto"/>
        <w:jc w:val="both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</w:p>
    <w:p w14:paraId="550FAD0C" w14:textId="77777777" w:rsidR="00053598" w:rsidRDefault="00053598" w:rsidP="00632A97">
      <w:pPr>
        <w:tabs>
          <w:tab w:val="left" w:pos="360"/>
        </w:tabs>
        <w:spacing w:after="0" w:line="276" w:lineRule="auto"/>
        <w:jc w:val="both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</w:p>
    <w:p w14:paraId="4EAC21EF" w14:textId="77777777" w:rsidR="00053598" w:rsidRDefault="00053598" w:rsidP="00632A97">
      <w:pPr>
        <w:tabs>
          <w:tab w:val="left" w:pos="360"/>
        </w:tabs>
        <w:spacing w:after="0" w:line="276" w:lineRule="auto"/>
        <w:jc w:val="both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</w:p>
    <w:p w14:paraId="1744AED5" w14:textId="3D94272C" w:rsidR="006E297E" w:rsidRPr="00632A97" w:rsidRDefault="006E297E" w:rsidP="00A02E07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color w:val="000000"/>
          <w:sz w:val="24"/>
          <w:szCs w:val="24"/>
        </w:rPr>
      </w:pPr>
    </w:p>
    <w:sectPr w:rsidR="006E297E" w:rsidRPr="00632A97" w:rsidSect="00CB53BF">
      <w:headerReference w:type="default" r:id="rId8"/>
      <w:pgSz w:w="11906" w:h="16838"/>
      <w:pgMar w:top="1417" w:right="849" w:bottom="1417" w:left="170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8FFB19B" w14:textId="77777777" w:rsidR="0006781D" w:rsidRDefault="0006781D" w:rsidP="0006781D">
      <w:pPr>
        <w:spacing w:after="0" w:line="240" w:lineRule="auto"/>
      </w:pPr>
      <w:r>
        <w:separator/>
      </w:r>
    </w:p>
  </w:endnote>
  <w:endnote w:type="continuationSeparator" w:id="0">
    <w:p w14:paraId="191BAEE4" w14:textId="77777777" w:rsidR="0006781D" w:rsidRDefault="0006781D" w:rsidP="000678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-Bold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F3EACF" w14:textId="77777777" w:rsidR="0006781D" w:rsidRDefault="0006781D" w:rsidP="0006781D">
      <w:pPr>
        <w:spacing w:after="0" w:line="240" w:lineRule="auto"/>
      </w:pPr>
      <w:r>
        <w:separator/>
      </w:r>
    </w:p>
  </w:footnote>
  <w:footnote w:type="continuationSeparator" w:id="0">
    <w:p w14:paraId="26688DCA" w14:textId="77777777" w:rsidR="0006781D" w:rsidRDefault="0006781D" w:rsidP="000678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726CEB" w14:textId="77777777" w:rsidR="0006781D" w:rsidRDefault="0006781D" w:rsidP="0006781D">
    <w:pPr>
      <w:pStyle w:val="Cabealho"/>
      <w:ind w:left="1531"/>
    </w:pPr>
    <w:r>
      <w:rPr>
        <w:noProof/>
        <w:lang w:eastAsia="pt-BR"/>
      </w:rPr>
      <w:drawing>
        <wp:inline distT="0" distB="0" distL="0" distR="0" wp14:anchorId="0E97BD12" wp14:editId="6E3D01D3">
          <wp:extent cx="3197860" cy="1236426"/>
          <wp:effectExtent l="0" t="0" r="2540" b="1905"/>
          <wp:docPr id="621420800" name="Imagem 62142080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ipref 2019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213418" cy="124244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2C952E8" w14:textId="77777777" w:rsidR="0006781D" w:rsidRDefault="0006781D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1"/>
    <w:lvl w:ilvl="0">
      <w:start w:val="1"/>
      <w:numFmt w:val="none"/>
      <w:pStyle w:val="Ttulo10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5"/>
    <w:multiLevelType w:val="multilevel"/>
    <w:tmpl w:val="00000005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tulo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Ttulo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Ttulo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Ttulo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Ttulo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tulo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1B456D13"/>
    <w:multiLevelType w:val="hybridMultilevel"/>
    <w:tmpl w:val="00E474B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C133A6"/>
    <w:multiLevelType w:val="multilevel"/>
    <w:tmpl w:val="6B94875A"/>
    <w:lvl w:ilvl="0">
      <w:start w:val="1"/>
      <w:numFmt w:val="decimal"/>
      <w:lvlText w:val="%1"/>
      <w:lvlJc w:val="left"/>
      <w:pPr>
        <w:ind w:left="660" w:hanging="6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660" w:hanging="66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5" w15:restartNumberingAfterBreak="0">
    <w:nsid w:val="2F4107C9"/>
    <w:multiLevelType w:val="multilevel"/>
    <w:tmpl w:val="B704B6F4"/>
    <w:lvl w:ilvl="0">
      <w:start w:val="7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3A242C00"/>
    <w:multiLevelType w:val="hybridMultilevel"/>
    <w:tmpl w:val="5776C54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7D0E8C"/>
    <w:multiLevelType w:val="multilevel"/>
    <w:tmpl w:val="632C161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8" w15:restartNumberingAfterBreak="0">
    <w:nsid w:val="41CF60B5"/>
    <w:multiLevelType w:val="multilevel"/>
    <w:tmpl w:val="B4C214C0"/>
    <w:lvl w:ilvl="0">
      <w:start w:val="7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8" w:hanging="43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7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35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44" w:hanging="1440"/>
      </w:pPr>
      <w:rPr>
        <w:rFonts w:hint="default"/>
      </w:rPr>
    </w:lvl>
  </w:abstractNum>
  <w:abstractNum w:abstractNumId="9" w15:restartNumberingAfterBreak="0">
    <w:nsid w:val="4F9E1D77"/>
    <w:multiLevelType w:val="multilevel"/>
    <w:tmpl w:val="2500C9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0" w15:restartNumberingAfterBreak="0">
    <w:nsid w:val="58D10A8E"/>
    <w:multiLevelType w:val="hybridMultilevel"/>
    <w:tmpl w:val="59C68414"/>
    <w:lvl w:ilvl="0" w:tplc="23CE226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70640373"/>
    <w:multiLevelType w:val="multilevel"/>
    <w:tmpl w:val="26E4809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795A4AE6"/>
    <w:multiLevelType w:val="hybridMultilevel"/>
    <w:tmpl w:val="1E10942C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464471441">
    <w:abstractNumId w:val="2"/>
  </w:num>
  <w:num w:numId="2" w16cid:durableId="1373967410">
    <w:abstractNumId w:val="1"/>
  </w:num>
  <w:num w:numId="3" w16cid:durableId="898437004">
    <w:abstractNumId w:val="10"/>
  </w:num>
  <w:num w:numId="4" w16cid:durableId="1605721698">
    <w:abstractNumId w:val="6"/>
  </w:num>
  <w:num w:numId="5" w16cid:durableId="371272308">
    <w:abstractNumId w:val="5"/>
  </w:num>
  <w:num w:numId="6" w16cid:durableId="1947149744">
    <w:abstractNumId w:val="3"/>
  </w:num>
  <w:num w:numId="7" w16cid:durableId="1063720138">
    <w:abstractNumId w:val="8"/>
  </w:num>
  <w:num w:numId="8" w16cid:durableId="72464739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944725869">
    <w:abstractNumId w:val="0"/>
  </w:num>
  <w:num w:numId="10" w16cid:durableId="1232081658">
    <w:abstractNumId w:val="9"/>
  </w:num>
  <w:num w:numId="11" w16cid:durableId="18629157">
    <w:abstractNumId w:val="4"/>
  </w:num>
  <w:num w:numId="12" w16cid:durableId="580411491">
    <w:abstractNumId w:val="12"/>
  </w:num>
  <w:num w:numId="13" w16cid:durableId="474496795">
    <w:abstractNumId w:val="11"/>
  </w:num>
  <w:num w:numId="14" w16cid:durableId="19074970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297E"/>
    <w:rsid w:val="00021ABE"/>
    <w:rsid w:val="00026809"/>
    <w:rsid w:val="00032047"/>
    <w:rsid w:val="000470F7"/>
    <w:rsid w:val="00053598"/>
    <w:rsid w:val="0006781D"/>
    <w:rsid w:val="000930FA"/>
    <w:rsid w:val="000C0785"/>
    <w:rsid w:val="000C3C9F"/>
    <w:rsid w:val="000D55AB"/>
    <w:rsid w:val="000D6A68"/>
    <w:rsid w:val="001211FB"/>
    <w:rsid w:val="001218F0"/>
    <w:rsid w:val="001249DF"/>
    <w:rsid w:val="001267BA"/>
    <w:rsid w:val="0013742F"/>
    <w:rsid w:val="00151714"/>
    <w:rsid w:val="001845D8"/>
    <w:rsid w:val="00186A13"/>
    <w:rsid w:val="001A1E71"/>
    <w:rsid w:val="001B74C3"/>
    <w:rsid w:val="001C5456"/>
    <w:rsid w:val="00267DF0"/>
    <w:rsid w:val="002C31A0"/>
    <w:rsid w:val="003218D2"/>
    <w:rsid w:val="00330F79"/>
    <w:rsid w:val="00343703"/>
    <w:rsid w:val="003668B3"/>
    <w:rsid w:val="003820E6"/>
    <w:rsid w:val="00396F4B"/>
    <w:rsid w:val="003A39A2"/>
    <w:rsid w:val="003B53EC"/>
    <w:rsid w:val="003C08A6"/>
    <w:rsid w:val="00401A3C"/>
    <w:rsid w:val="00407D0D"/>
    <w:rsid w:val="00452235"/>
    <w:rsid w:val="00471E85"/>
    <w:rsid w:val="00492562"/>
    <w:rsid w:val="00493351"/>
    <w:rsid w:val="004B2880"/>
    <w:rsid w:val="004E5988"/>
    <w:rsid w:val="004E6F31"/>
    <w:rsid w:val="004E71E4"/>
    <w:rsid w:val="00512B6E"/>
    <w:rsid w:val="00532A9E"/>
    <w:rsid w:val="00544608"/>
    <w:rsid w:val="00551497"/>
    <w:rsid w:val="005B3BB0"/>
    <w:rsid w:val="005B5605"/>
    <w:rsid w:val="005C68C7"/>
    <w:rsid w:val="005D5D06"/>
    <w:rsid w:val="00606363"/>
    <w:rsid w:val="006145F3"/>
    <w:rsid w:val="00632A97"/>
    <w:rsid w:val="00643212"/>
    <w:rsid w:val="00656086"/>
    <w:rsid w:val="006D6F0D"/>
    <w:rsid w:val="006E297E"/>
    <w:rsid w:val="006E4EEE"/>
    <w:rsid w:val="006E69CC"/>
    <w:rsid w:val="006F392B"/>
    <w:rsid w:val="00716282"/>
    <w:rsid w:val="007173D0"/>
    <w:rsid w:val="007612CD"/>
    <w:rsid w:val="007757AB"/>
    <w:rsid w:val="007C1550"/>
    <w:rsid w:val="007E0236"/>
    <w:rsid w:val="007F0A1C"/>
    <w:rsid w:val="007F7473"/>
    <w:rsid w:val="00801ED1"/>
    <w:rsid w:val="0081094A"/>
    <w:rsid w:val="0083054A"/>
    <w:rsid w:val="008363CA"/>
    <w:rsid w:val="008545C7"/>
    <w:rsid w:val="00863A40"/>
    <w:rsid w:val="00876678"/>
    <w:rsid w:val="00881049"/>
    <w:rsid w:val="00892A7D"/>
    <w:rsid w:val="008A0A08"/>
    <w:rsid w:val="008A6259"/>
    <w:rsid w:val="008C206E"/>
    <w:rsid w:val="009509D5"/>
    <w:rsid w:val="00961D5B"/>
    <w:rsid w:val="009656BC"/>
    <w:rsid w:val="00973B4C"/>
    <w:rsid w:val="009743BA"/>
    <w:rsid w:val="00983014"/>
    <w:rsid w:val="009876C7"/>
    <w:rsid w:val="00997C0C"/>
    <w:rsid w:val="009C0C5B"/>
    <w:rsid w:val="009C127E"/>
    <w:rsid w:val="009E12B8"/>
    <w:rsid w:val="00A02E07"/>
    <w:rsid w:val="00A175E4"/>
    <w:rsid w:val="00A74785"/>
    <w:rsid w:val="00AB1A27"/>
    <w:rsid w:val="00AB1C52"/>
    <w:rsid w:val="00AB4BBE"/>
    <w:rsid w:val="00AB7CCA"/>
    <w:rsid w:val="00AF3269"/>
    <w:rsid w:val="00B23DEE"/>
    <w:rsid w:val="00B4157C"/>
    <w:rsid w:val="00B720CA"/>
    <w:rsid w:val="00BA1EB8"/>
    <w:rsid w:val="00BB25DD"/>
    <w:rsid w:val="00BE131E"/>
    <w:rsid w:val="00C01710"/>
    <w:rsid w:val="00C103FD"/>
    <w:rsid w:val="00C52A69"/>
    <w:rsid w:val="00C55895"/>
    <w:rsid w:val="00C742D7"/>
    <w:rsid w:val="00CB0F31"/>
    <w:rsid w:val="00CB53BF"/>
    <w:rsid w:val="00CD6783"/>
    <w:rsid w:val="00CE76A2"/>
    <w:rsid w:val="00CF27DD"/>
    <w:rsid w:val="00CF3ED0"/>
    <w:rsid w:val="00D10280"/>
    <w:rsid w:val="00D134F7"/>
    <w:rsid w:val="00D37877"/>
    <w:rsid w:val="00D47411"/>
    <w:rsid w:val="00D527BD"/>
    <w:rsid w:val="00D75B67"/>
    <w:rsid w:val="00D87152"/>
    <w:rsid w:val="00DA292B"/>
    <w:rsid w:val="00DC0EAE"/>
    <w:rsid w:val="00DD7BD6"/>
    <w:rsid w:val="00DE48A6"/>
    <w:rsid w:val="00E068DD"/>
    <w:rsid w:val="00E43786"/>
    <w:rsid w:val="00E4501E"/>
    <w:rsid w:val="00E46668"/>
    <w:rsid w:val="00E66590"/>
    <w:rsid w:val="00E723D0"/>
    <w:rsid w:val="00E84EC5"/>
    <w:rsid w:val="00EA1B91"/>
    <w:rsid w:val="00EB6D37"/>
    <w:rsid w:val="00EF2C8D"/>
    <w:rsid w:val="00F136AD"/>
    <w:rsid w:val="00F2135F"/>
    <w:rsid w:val="00F84C28"/>
    <w:rsid w:val="00FB2EC3"/>
    <w:rsid w:val="00FB4ED4"/>
    <w:rsid w:val="00FC77AB"/>
    <w:rsid w:val="00FD58D6"/>
    <w:rsid w:val="00FE18AF"/>
    <w:rsid w:val="00FE3BF3"/>
    <w:rsid w:val="00FE6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,"/>
  <w:listSeparator w:val=";"/>
  <w14:docId w14:val="6F6E7E68"/>
  <w15:chartTrackingRefBased/>
  <w15:docId w15:val="{49FCEFA2-460D-4B17-969F-3B30A489D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6783"/>
  </w:style>
  <w:style w:type="paragraph" w:styleId="Ttulo1">
    <w:name w:val="heading 1"/>
    <w:basedOn w:val="Normal"/>
    <w:next w:val="Normal"/>
    <w:link w:val="Ttulo1Char"/>
    <w:qFormat/>
    <w:rsid w:val="00021ABE"/>
    <w:pPr>
      <w:keepNext/>
      <w:widowControl w:val="0"/>
      <w:numPr>
        <w:numId w:val="1"/>
      </w:numPr>
      <w:tabs>
        <w:tab w:val="left" w:pos="0"/>
      </w:tabs>
      <w:suppressAutoHyphens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  <w:u w:val="single"/>
      <w:lang w:eastAsia="zh-CN"/>
    </w:rPr>
  </w:style>
  <w:style w:type="paragraph" w:styleId="Ttulo2">
    <w:name w:val="heading 2"/>
    <w:basedOn w:val="Normal"/>
    <w:next w:val="Normal"/>
    <w:link w:val="Ttulo2Char"/>
    <w:qFormat/>
    <w:rsid w:val="00021ABE"/>
    <w:pPr>
      <w:keepNext/>
      <w:widowControl w:val="0"/>
      <w:numPr>
        <w:ilvl w:val="1"/>
        <w:numId w:val="1"/>
      </w:numPr>
      <w:tabs>
        <w:tab w:val="left" w:pos="0"/>
      </w:tabs>
      <w:suppressAutoHyphens/>
      <w:spacing w:after="0" w:line="240" w:lineRule="auto"/>
      <w:outlineLvl w:val="1"/>
    </w:pPr>
    <w:rPr>
      <w:rFonts w:ascii="Times New Roman" w:eastAsia="Times New Roman" w:hAnsi="Times New Roman" w:cs="Times New Roman"/>
      <w:b/>
      <w:sz w:val="28"/>
      <w:szCs w:val="20"/>
      <w:lang w:eastAsia="zh-CN"/>
    </w:rPr>
  </w:style>
  <w:style w:type="paragraph" w:styleId="Ttulo3">
    <w:name w:val="heading 3"/>
    <w:basedOn w:val="Normal"/>
    <w:next w:val="Normal"/>
    <w:link w:val="Ttulo3Char"/>
    <w:qFormat/>
    <w:rsid w:val="00021ABE"/>
    <w:pPr>
      <w:keepNext/>
      <w:widowControl w:val="0"/>
      <w:numPr>
        <w:ilvl w:val="2"/>
        <w:numId w:val="1"/>
      </w:numPr>
      <w:tabs>
        <w:tab w:val="left" w:pos="0"/>
      </w:tabs>
      <w:suppressAutoHyphens/>
      <w:spacing w:after="0" w:line="240" w:lineRule="auto"/>
      <w:jc w:val="center"/>
      <w:outlineLvl w:val="2"/>
    </w:pPr>
    <w:rPr>
      <w:rFonts w:ascii="Comic Sans MS" w:eastAsia="Times New Roman" w:hAnsi="Comic Sans MS" w:cs="Comic Sans MS"/>
      <w:b/>
      <w:sz w:val="24"/>
      <w:szCs w:val="20"/>
      <w:lang w:eastAsia="zh-CN"/>
    </w:rPr>
  </w:style>
  <w:style w:type="paragraph" w:styleId="Ttulo4">
    <w:name w:val="heading 4"/>
    <w:basedOn w:val="Normal"/>
    <w:next w:val="Normal"/>
    <w:link w:val="Ttulo4Char"/>
    <w:qFormat/>
    <w:rsid w:val="00021ABE"/>
    <w:pPr>
      <w:keepNext/>
      <w:widowControl w:val="0"/>
      <w:numPr>
        <w:ilvl w:val="3"/>
        <w:numId w:val="1"/>
      </w:numPr>
      <w:tabs>
        <w:tab w:val="left" w:pos="0"/>
      </w:tabs>
      <w:suppressAutoHyphens/>
      <w:spacing w:after="0" w:line="240" w:lineRule="auto"/>
      <w:outlineLvl w:val="3"/>
    </w:pPr>
    <w:rPr>
      <w:rFonts w:ascii="Comic Sans MS" w:eastAsia="Times New Roman" w:hAnsi="Comic Sans MS" w:cs="Comic Sans MS"/>
      <w:sz w:val="26"/>
      <w:szCs w:val="20"/>
      <w:lang w:eastAsia="zh-CN"/>
    </w:rPr>
  </w:style>
  <w:style w:type="paragraph" w:styleId="Ttulo5">
    <w:name w:val="heading 5"/>
    <w:basedOn w:val="Normal"/>
    <w:next w:val="Normal"/>
    <w:link w:val="Ttulo5Char"/>
    <w:qFormat/>
    <w:rsid w:val="00021ABE"/>
    <w:pPr>
      <w:keepNext/>
      <w:widowControl w:val="0"/>
      <w:numPr>
        <w:ilvl w:val="4"/>
        <w:numId w:val="1"/>
      </w:numPr>
      <w:suppressAutoHyphens/>
      <w:spacing w:after="0" w:line="240" w:lineRule="auto"/>
      <w:jc w:val="center"/>
      <w:outlineLvl w:val="4"/>
    </w:pPr>
    <w:rPr>
      <w:rFonts w:ascii="Comic Sans MS" w:eastAsia="Times New Roman" w:hAnsi="Comic Sans MS" w:cs="Comic Sans MS"/>
      <w:sz w:val="24"/>
      <w:szCs w:val="20"/>
      <w:lang w:eastAsia="zh-CN"/>
    </w:rPr>
  </w:style>
  <w:style w:type="paragraph" w:styleId="Ttulo6">
    <w:name w:val="heading 6"/>
    <w:basedOn w:val="Normal"/>
    <w:next w:val="Normal"/>
    <w:link w:val="Ttulo6Char"/>
    <w:qFormat/>
    <w:rsid w:val="00021ABE"/>
    <w:pPr>
      <w:keepNext/>
      <w:widowControl w:val="0"/>
      <w:numPr>
        <w:ilvl w:val="5"/>
        <w:numId w:val="1"/>
      </w:numPr>
      <w:suppressAutoHyphens/>
      <w:spacing w:after="0" w:line="240" w:lineRule="auto"/>
      <w:jc w:val="center"/>
      <w:outlineLvl w:val="5"/>
    </w:pPr>
    <w:rPr>
      <w:rFonts w:ascii="Comic Sans MS" w:eastAsia="Times New Roman" w:hAnsi="Comic Sans MS" w:cs="Comic Sans MS"/>
      <w:b/>
      <w:szCs w:val="20"/>
      <w:lang w:eastAsia="zh-CN"/>
    </w:rPr>
  </w:style>
  <w:style w:type="paragraph" w:styleId="Ttulo7">
    <w:name w:val="heading 7"/>
    <w:basedOn w:val="Normal"/>
    <w:next w:val="Normal"/>
    <w:link w:val="Ttulo7Char"/>
    <w:qFormat/>
    <w:rsid w:val="00021ABE"/>
    <w:pPr>
      <w:numPr>
        <w:ilvl w:val="6"/>
        <w:numId w:val="1"/>
      </w:numPr>
      <w:suppressAutoHyphens/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6E29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iPriority w:val="99"/>
    <w:unhideWhenUsed/>
    <w:rsid w:val="00AB7CCA"/>
    <w:rPr>
      <w:color w:val="0563C1" w:themeColor="hyperlink"/>
      <w:u w:val="single"/>
    </w:rPr>
  </w:style>
  <w:style w:type="character" w:customStyle="1" w:styleId="Ttulo1Char">
    <w:name w:val="Título 1 Char"/>
    <w:basedOn w:val="Fontepargpadro"/>
    <w:link w:val="Ttulo1"/>
    <w:rsid w:val="00021ABE"/>
    <w:rPr>
      <w:rFonts w:ascii="Times New Roman" w:eastAsia="Times New Roman" w:hAnsi="Times New Roman" w:cs="Times New Roman"/>
      <w:sz w:val="28"/>
      <w:szCs w:val="20"/>
      <w:u w:val="single"/>
      <w:lang w:eastAsia="zh-CN"/>
    </w:rPr>
  </w:style>
  <w:style w:type="character" w:customStyle="1" w:styleId="Ttulo2Char">
    <w:name w:val="Título 2 Char"/>
    <w:basedOn w:val="Fontepargpadro"/>
    <w:link w:val="Ttulo2"/>
    <w:rsid w:val="00021ABE"/>
    <w:rPr>
      <w:rFonts w:ascii="Times New Roman" w:eastAsia="Times New Roman" w:hAnsi="Times New Roman" w:cs="Times New Roman"/>
      <w:b/>
      <w:sz w:val="28"/>
      <w:szCs w:val="20"/>
      <w:lang w:eastAsia="zh-CN"/>
    </w:rPr>
  </w:style>
  <w:style w:type="character" w:customStyle="1" w:styleId="Ttulo3Char">
    <w:name w:val="Título 3 Char"/>
    <w:basedOn w:val="Fontepargpadro"/>
    <w:link w:val="Ttulo3"/>
    <w:rsid w:val="00021ABE"/>
    <w:rPr>
      <w:rFonts w:ascii="Comic Sans MS" w:eastAsia="Times New Roman" w:hAnsi="Comic Sans MS" w:cs="Comic Sans MS"/>
      <w:b/>
      <w:sz w:val="24"/>
      <w:szCs w:val="20"/>
      <w:lang w:eastAsia="zh-CN"/>
    </w:rPr>
  </w:style>
  <w:style w:type="character" w:customStyle="1" w:styleId="Ttulo4Char">
    <w:name w:val="Título 4 Char"/>
    <w:basedOn w:val="Fontepargpadro"/>
    <w:link w:val="Ttulo4"/>
    <w:rsid w:val="00021ABE"/>
    <w:rPr>
      <w:rFonts w:ascii="Comic Sans MS" w:eastAsia="Times New Roman" w:hAnsi="Comic Sans MS" w:cs="Comic Sans MS"/>
      <w:sz w:val="26"/>
      <w:szCs w:val="20"/>
      <w:lang w:eastAsia="zh-CN"/>
    </w:rPr>
  </w:style>
  <w:style w:type="character" w:customStyle="1" w:styleId="Ttulo5Char">
    <w:name w:val="Título 5 Char"/>
    <w:basedOn w:val="Fontepargpadro"/>
    <w:link w:val="Ttulo5"/>
    <w:rsid w:val="00021ABE"/>
    <w:rPr>
      <w:rFonts w:ascii="Comic Sans MS" w:eastAsia="Times New Roman" w:hAnsi="Comic Sans MS" w:cs="Comic Sans MS"/>
      <w:sz w:val="24"/>
      <w:szCs w:val="20"/>
      <w:lang w:eastAsia="zh-CN"/>
    </w:rPr>
  </w:style>
  <w:style w:type="character" w:customStyle="1" w:styleId="Ttulo6Char">
    <w:name w:val="Título 6 Char"/>
    <w:basedOn w:val="Fontepargpadro"/>
    <w:link w:val="Ttulo6"/>
    <w:rsid w:val="00021ABE"/>
    <w:rPr>
      <w:rFonts w:ascii="Comic Sans MS" w:eastAsia="Times New Roman" w:hAnsi="Comic Sans MS" w:cs="Comic Sans MS"/>
      <w:b/>
      <w:szCs w:val="20"/>
      <w:lang w:eastAsia="zh-CN"/>
    </w:rPr>
  </w:style>
  <w:style w:type="character" w:customStyle="1" w:styleId="Ttulo7Char">
    <w:name w:val="Título 7 Char"/>
    <w:basedOn w:val="Fontepargpadro"/>
    <w:link w:val="Ttulo7"/>
    <w:rsid w:val="00021ABE"/>
    <w:rPr>
      <w:rFonts w:ascii="Calibri" w:eastAsia="Times New Roman" w:hAnsi="Calibri" w:cs="Times New Roman"/>
      <w:sz w:val="24"/>
      <w:szCs w:val="24"/>
      <w:lang w:eastAsia="zh-CN"/>
    </w:rPr>
  </w:style>
  <w:style w:type="paragraph" w:customStyle="1" w:styleId="Contedodatabela">
    <w:name w:val="Conteúdo da tabela"/>
    <w:basedOn w:val="Normal"/>
    <w:rsid w:val="00021ABE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Ttulo10">
    <w:name w:val="Título 10"/>
    <w:basedOn w:val="Normal"/>
    <w:next w:val="Corpodetexto"/>
    <w:rsid w:val="003820E6"/>
    <w:pPr>
      <w:keepNext/>
      <w:numPr>
        <w:numId w:val="2"/>
      </w:numPr>
      <w:tabs>
        <w:tab w:val="left" w:pos="0"/>
      </w:tabs>
      <w:suppressAutoHyphens/>
      <w:spacing w:before="240" w:after="120" w:line="240" w:lineRule="auto"/>
    </w:pPr>
    <w:rPr>
      <w:rFonts w:ascii="Arial" w:eastAsia="Lucida Sans Unicode" w:hAnsi="Arial" w:cs="Wingdings"/>
      <w:b/>
      <w:bCs/>
      <w:sz w:val="21"/>
      <w:szCs w:val="21"/>
      <w:lang w:eastAsia="zh-CN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3820E6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3820E6"/>
  </w:style>
  <w:style w:type="paragraph" w:styleId="Cabealho">
    <w:name w:val="header"/>
    <w:basedOn w:val="Normal"/>
    <w:link w:val="CabealhoChar"/>
    <w:uiPriority w:val="99"/>
    <w:unhideWhenUsed/>
    <w:rsid w:val="0006781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06781D"/>
  </w:style>
  <w:style w:type="paragraph" w:styleId="Rodap">
    <w:name w:val="footer"/>
    <w:basedOn w:val="Normal"/>
    <w:link w:val="RodapChar"/>
    <w:uiPriority w:val="99"/>
    <w:unhideWhenUsed/>
    <w:rsid w:val="0006781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06781D"/>
  </w:style>
  <w:style w:type="paragraph" w:customStyle="1" w:styleId="Default">
    <w:name w:val="Default"/>
    <w:rsid w:val="00B720C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PargrafodaLista">
    <w:name w:val="List Paragraph"/>
    <w:basedOn w:val="Normal"/>
    <w:link w:val="PargrafodaListaChar"/>
    <w:uiPriority w:val="1"/>
    <w:qFormat/>
    <w:rsid w:val="007173D0"/>
    <w:pPr>
      <w:ind w:left="720"/>
      <w:contextualSpacing/>
    </w:pPr>
  </w:style>
  <w:style w:type="character" w:styleId="MenoPendente">
    <w:name w:val="Unresolved Mention"/>
    <w:basedOn w:val="Fontepargpadro"/>
    <w:uiPriority w:val="99"/>
    <w:semiHidden/>
    <w:unhideWhenUsed/>
    <w:rsid w:val="007173D0"/>
    <w:rPr>
      <w:color w:val="605E5C"/>
      <w:shd w:val="clear" w:color="auto" w:fill="E1DFDD"/>
    </w:rPr>
  </w:style>
  <w:style w:type="paragraph" w:customStyle="1" w:styleId="Ttulodatabela">
    <w:name w:val="Título da tabela"/>
    <w:basedOn w:val="Normal"/>
    <w:rsid w:val="009C127E"/>
    <w:pPr>
      <w:suppressLineNumbers/>
      <w:suppressAutoHyphens/>
      <w:autoSpaceDN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bCs/>
      <w:kern w:val="3"/>
      <w:sz w:val="20"/>
      <w:szCs w:val="20"/>
      <w:lang w:eastAsia="zh-CN"/>
    </w:rPr>
  </w:style>
  <w:style w:type="character" w:customStyle="1" w:styleId="PargrafodaListaChar">
    <w:name w:val="Parágrafo da Lista Char"/>
    <w:link w:val="PargrafodaLista"/>
    <w:uiPriority w:val="1"/>
    <w:locked/>
    <w:rsid w:val="009C127E"/>
  </w:style>
  <w:style w:type="paragraph" w:styleId="NormalWeb">
    <w:name w:val="Normal (Web)"/>
    <w:basedOn w:val="Normal"/>
    <w:uiPriority w:val="99"/>
    <w:unhideWhenUsed/>
    <w:rsid w:val="00FB4E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FB4ED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8401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F7FC26-F14F-4E4E-A0EA-B65F030F80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272</Words>
  <Characters>1475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Sueli Francisco Lopes Leal</dc:creator>
  <cp:keywords/>
  <dc:description/>
  <cp:lastModifiedBy>Amanda de Mendonca Batista</cp:lastModifiedBy>
  <cp:revision>2</cp:revision>
  <cp:lastPrinted>2024-03-07T18:48:00Z</cp:lastPrinted>
  <dcterms:created xsi:type="dcterms:W3CDTF">2024-10-04T12:59:00Z</dcterms:created>
  <dcterms:modified xsi:type="dcterms:W3CDTF">2024-10-04T12:59:00Z</dcterms:modified>
</cp:coreProperties>
</file>