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426AD" w14:textId="77777777" w:rsidR="00CB0F31" w:rsidRDefault="00CB0F31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7B425207" w14:textId="3BF8017B" w:rsidR="003C08A6" w:rsidRPr="00632A97" w:rsidRDefault="000C0785" w:rsidP="003C08A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EDITA</w:t>
      </w:r>
      <w:r w:rsidR="003C08A6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L DE DISPENSA DE LICITAÇÃO Nº</w:t>
      </w:r>
      <w:r w:rsidR="009C127E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</w:t>
      </w:r>
      <w:r w:rsidR="009D3459">
        <w:rPr>
          <w:rFonts w:asciiTheme="majorHAnsi" w:hAnsiTheme="majorHAnsi" w:cstheme="majorHAnsi"/>
          <w:b/>
          <w:bCs/>
          <w:color w:val="000000"/>
          <w:sz w:val="24"/>
          <w:szCs w:val="24"/>
        </w:rPr>
        <w:t>14</w:t>
      </w:r>
      <w:r w:rsidR="008A6259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/2024</w:t>
      </w:r>
      <w:r w:rsidR="007F0A1C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</w:t>
      </w:r>
    </w:p>
    <w:p w14:paraId="3A51DD90" w14:textId="48ADD346" w:rsidR="007F0A1C" w:rsidRPr="00632A97" w:rsidRDefault="007F0A1C" w:rsidP="003C08A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 xml:space="preserve">Processo Digital nº </w:t>
      </w:r>
      <w:r w:rsidR="006D5EB9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677</w:t>
      </w:r>
      <w:r w:rsidR="008A6259" w:rsidRPr="00632A97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/2024</w:t>
      </w:r>
    </w:p>
    <w:p w14:paraId="71ADC370" w14:textId="77777777" w:rsidR="003C08A6" w:rsidRPr="00632A97" w:rsidRDefault="003C08A6" w:rsidP="00FE3AD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22F8FA2" w14:textId="7D7671C3" w:rsidR="003C08A6" w:rsidRPr="00632A97" w:rsidRDefault="003C08A6" w:rsidP="003C08A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ANEXO II</w:t>
      </w:r>
    </w:p>
    <w:p w14:paraId="65A5FBB6" w14:textId="77777777" w:rsidR="003C08A6" w:rsidRPr="00632A97" w:rsidRDefault="003C08A6" w:rsidP="003C08A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DO TERMO DE REFERÊNCIA</w:t>
      </w:r>
    </w:p>
    <w:p w14:paraId="09ECD854" w14:textId="772AAA29" w:rsidR="00FB4ED4" w:rsidRDefault="001B74C3" w:rsidP="0005359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MODELO DE PROPOSTA DE PREÇOS</w:t>
      </w:r>
    </w:p>
    <w:p w14:paraId="3BCB6401" w14:textId="77777777" w:rsidR="00FE3AD9" w:rsidRPr="00632A97" w:rsidRDefault="00FE3AD9" w:rsidP="0005359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tbl>
      <w:tblPr>
        <w:tblpPr w:leftFromText="141" w:rightFromText="141" w:vertAnchor="text" w:horzAnchor="margin" w:tblpX="-394" w:tblpY="161"/>
        <w:tblW w:w="984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90"/>
        <w:gridCol w:w="942"/>
        <w:gridCol w:w="6123"/>
        <w:gridCol w:w="1693"/>
      </w:tblGrid>
      <w:tr w:rsidR="00562C98" w:rsidRPr="00362C67" w14:paraId="1040499F" w14:textId="77777777" w:rsidTr="00562C98">
        <w:trPr>
          <w:trHeight w:val="254"/>
        </w:trPr>
        <w:tc>
          <w:tcPr>
            <w:tcW w:w="1090" w:type="dxa"/>
            <w:shd w:val="clear" w:color="auto" w:fill="auto"/>
            <w:vAlign w:val="center"/>
          </w:tcPr>
          <w:p w14:paraId="308C4950" w14:textId="77777777" w:rsidR="00052825" w:rsidRPr="00101329" w:rsidRDefault="00052825" w:rsidP="00052825">
            <w:pPr>
              <w:pStyle w:val="Ttulo2"/>
              <w:widowControl/>
              <w:tabs>
                <w:tab w:val="clear" w:pos="0"/>
                <w:tab w:val="num" w:pos="142"/>
              </w:tabs>
              <w:snapToGrid w:val="0"/>
              <w:ind w:left="0" w:firstLine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1329">
              <w:rPr>
                <w:rFonts w:asciiTheme="minorHAnsi" w:hAnsiTheme="minorHAnsi"/>
                <w:sz w:val="24"/>
                <w:szCs w:val="24"/>
              </w:rPr>
              <w:t>Item</w:t>
            </w:r>
          </w:p>
        </w:tc>
        <w:tc>
          <w:tcPr>
            <w:tcW w:w="942" w:type="dxa"/>
            <w:vAlign w:val="center"/>
          </w:tcPr>
          <w:p w14:paraId="10E553F6" w14:textId="77777777" w:rsidR="00052825" w:rsidRPr="00101329" w:rsidRDefault="00052825" w:rsidP="00052825">
            <w:pPr>
              <w:pStyle w:val="Ttulo2"/>
              <w:widowControl/>
              <w:tabs>
                <w:tab w:val="num" w:pos="0"/>
              </w:tabs>
              <w:snapToGrid w:val="0"/>
              <w:ind w:left="0" w:firstLine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1329">
              <w:rPr>
                <w:rFonts w:asciiTheme="minorHAnsi" w:hAnsiTheme="minorHAnsi"/>
                <w:sz w:val="24"/>
                <w:szCs w:val="24"/>
              </w:rPr>
              <w:t>Quant.</w:t>
            </w:r>
          </w:p>
        </w:tc>
        <w:tc>
          <w:tcPr>
            <w:tcW w:w="6123" w:type="dxa"/>
            <w:shd w:val="clear" w:color="auto" w:fill="auto"/>
            <w:vAlign w:val="center"/>
          </w:tcPr>
          <w:p w14:paraId="48D2CC4C" w14:textId="77777777" w:rsidR="00052825" w:rsidRPr="00101329" w:rsidRDefault="00052825" w:rsidP="00052825">
            <w:pPr>
              <w:pStyle w:val="Ttulo2"/>
              <w:widowControl/>
              <w:tabs>
                <w:tab w:val="num" w:pos="0"/>
              </w:tabs>
              <w:snapToGrid w:val="0"/>
              <w:ind w:left="0" w:firstLine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1329">
              <w:rPr>
                <w:rFonts w:asciiTheme="minorHAnsi" w:hAnsiTheme="minorHAnsi"/>
                <w:sz w:val="24"/>
                <w:szCs w:val="24"/>
              </w:rPr>
              <w:t>Descrição Do Produto / Serviço</w:t>
            </w:r>
          </w:p>
        </w:tc>
        <w:tc>
          <w:tcPr>
            <w:tcW w:w="1693" w:type="dxa"/>
            <w:vAlign w:val="center"/>
          </w:tcPr>
          <w:p w14:paraId="59F467D5" w14:textId="77777777" w:rsidR="00052825" w:rsidRPr="00362C67" w:rsidRDefault="00052825" w:rsidP="00052825">
            <w:pPr>
              <w:pStyle w:val="Ttulo2"/>
              <w:widowControl/>
              <w:tabs>
                <w:tab w:val="num" w:pos="0"/>
              </w:tabs>
              <w:snapToGrid w:val="0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Valor </w:t>
            </w:r>
            <w:r w:rsidRPr="00362C67">
              <w:rPr>
                <w:rFonts w:ascii="Calibri" w:hAnsi="Calibri"/>
                <w:sz w:val="22"/>
                <w:szCs w:val="22"/>
              </w:rPr>
              <w:t>Total R$</w:t>
            </w:r>
          </w:p>
        </w:tc>
      </w:tr>
      <w:tr w:rsidR="00562C98" w:rsidRPr="00362C67" w14:paraId="69AC5221" w14:textId="77777777" w:rsidTr="00FE3AD9">
        <w:trPr>
          <w:trHeight w:val="3841"/>
        </w:trPr>
        <w:tc>
          <w:tcPr>
            <w:tcW w:w="1090" w:type="dxa"/>
            <w:shd w:val="clear" w:color="auto" w:fill="auto"/>
            <w:vAlign w:val="center"/>
          </w:tcPr>
          <w:p w14:paraId="0D551A2D" w14:textId="77777777" w:rsidR="00052825" w:rsidRPr="00101329" w:rsidRDefault="00052825" w:rsidP="00052825">
            <w:pPr>
              <w:pStyle w:val="Contedodatabela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1329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942" w:type="dxa"/>
            <w:vAlign w:val="center"/>
          </w:tcPr>
          <w:p w14:paraId="14D9F9C8" w14:textId="77777777" w:rsidR="00052825" w:rsidRPr="00101329" w:rsidRDefault="00052825" w:rsidP="0005282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serviço</w:t>
            </w:r>
          </w:p>
        </w:tc>
        <w:tc>
          <w:tcPr>
            <w:tcW w:w="6123" w:type="dxa"/>
            <w:shd w:val="clear" w:color="auto" w:fill="auto"/>
            <w:vAlign w:val="center"/>
          </w:tcPr>
          <w:p w14:paraId="0950216F" w14:textId="77777777" w:rsidR="00052825" w:rsidRPr="00101329" w:rsidRDefault="00052825" w:rsidP="0005282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F0627">
              <w:rPr>
                <w:sz w:val="24"/>
                <w:szCs w:val="24"/>
              </w:rPr>
              <w:t>Serviço de medição ôhmica dos aterramentos e laudo técnico do para raio, com apresentação de relatório do sistema e fornecimento de Laudo Técnico com ART recolhida para fins de fiscalização como: Prefeitura, Corpo de Bombeiros, etc. Prédio para fins Comerciais/Serviços, área construída: 1.488,91², área de abrangência: aproximadamente 300m², 1 para raio e 4 conjuntos de aterramento, número de descidas: 5 condutores naturais.</w:t>
            </w:r>
          </w:p>
        </w:tc>
        <w:tc>
          <w:tcPr>
            <w:tcW w:w="1693" w:type="dxa"/>
            <w:vAlign w:val="center"/>
          </w:tcPr>
          <w:p w14:paraId="621F6681" w14:textId="77777777" w:rsidR="00052825" w:rsidRPr="00362C67" w:rsidRDefault="00052825" w:rsidP="00052825">
            <w:pPr>
              <w:pStyle w:val="Contedodatabela"/>
              <w:snapToGrid w:val="0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23A3920E" w14:textId="77777777" w:rsidR="00CD6783" w:rsidRDefault="00CD678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022971E" w14:textId="77777777" w:rsidR="00FE3AD9" w:rsidRDefault="00FE3AD9" w:rsidP="00053598">
      <w:pPr>
        <w:autoSpaceDE w:val="0"/>
        <w:autoSpaceDN w:val="0"/>
        <w:adjustRightInd w:val="0"/>
        <w:ind w:left="-426"/>
        <w:rPr>
          <w:rFonts w:cs="Calibri"/>
        </w:rPr>
      </w:pPr>
    </w:p>
    <w:p w14:paraId="4A98227D" w14:textId="77777777" w:rsidR="00FE3AD9" w:rsidRDefault="00FE3AD9" w:rsidP="00053598">
      <w:pPr>
        <w:autoSpaceDE w:val="0"/>
        <w:autoSpaceDN w:val="0"/>
        <w:adjustRightInd w:val="0"/>
        <w:ind w:left="-426"/>
        <w:rPr>
          <w:rFonts w:cs="Calibri"/>
        </w:rPr>
      </w:pPr>
    </w:p>
    <w:p w14:paraId="2E590EEF" w14:textId="4A0C07E8" w:rsidR="00053598" w:rsidRPr="00F10FC4" w:rsidRDefault="00053598" w:rsidP="00053598">
      <w:pPr>
        <w:autoSpaceDE w:val="0"/>
        <w:autoSpaceDN w:val="0"/>
        <w:adjustRightInd w:val="0"/>
        <w:ind w:left="-426"/>
        <w:rPr>
          <w:rFonts w:cs="Calibri"/>
        </w:rPr>
      </w:pPr>
      <w:r w:rsidRPr="00F10FC4">
        <w:rPr>
          <w:rFonts w:cs="Calibri"/>
        </w:rPr>
        <w:t xml:space="preserve">DECLARAMOS que: </w:t>
      </w:r>
    </w:p>
    <w:p w14:paraId="299EA7A4" w14:textId="77777777" w:rsidR="00053598" w:rsidRPr="00F10FC4" w:rsidRDefault="00053598" w:rsidP="00053598">
      <w:pPr>
        <w:ind w:left="-426" w:right="83"/>
        <w:jc w:val="both"/>
        <w:rPr>
          <w:rFonts w:cs="Calibri"/>
        </w:rPr>
      </w:pPr>
      <w:r w:rsidRPr="00F10FC4">
        <w:rPr>
          <w:rFonts w:cs="Calibri"/>
        </w:rPr>
        <w:t>Declaro, sob as penas da lei, que os serviços serão executados em conformidade com o disposto no Edital e seus anexos.</w:t>
      </w:r>
    </w:p>
    <w:p w14:paraId="4691F6A0" w14:textId="77777777" w:rsidR="00053598" w:rsidRPr="00F10FC4" w:rsidRDefault="00053598" w:rsidP="00053598">
      <w:pPr>
        <w:autoSpaceDE w:val="0"/>
        <w:ind w:left="-426"/>
        <w:jc w:val="both"/>
        <w:rPr>
          <w:rFonts w:cs="Calibri"/>
        </w:rPr>
      </w:pPr>
      <w:r w:rsidRPr="00F10FC4">
        <w:rPr>
          <w:rFonts w:cs="Calibri"/>
        </w:rPr>
        <w:t>a) os preços contidos na proposta incluem todos os custos e despesas, tais como: custos diretos e indiretos, tributos, encargos sociais, trabalhistas e previdenciários, material, despesas administrativas, seguros, frete, taxas, lucro e outros necessários ao cumprimento integral do objeto, sendo quaisquer tributos, custos e despesas diretos ou indiretos omitidos da proposta ou incorretamente cotados, considerados inclusos nos preços, não podendo ser cogitado pleito de acréscimo, a esse ou qualquer título, devendo o objeto ser fornecido sem ônus adicional.</w:t>
      </w:r>
    </w:p>
    <w:p w14:paraId="68AF2CDE" w14:textId="18061FE9" w:rsidR="00053598" w:rsidRPr="00F10FC4" w:rsidRDefault="00053598" w:rsidP="00053598">
      <w:pPr>
        <w:autoSpaceDE w:val="0"/>
        <w:autoSpaceDN w:val="0"/>
        <w:adjustRightInd w:val="0"/>
        <w:ind w:left="-426"/>
        <w:jc w:val="both"/>
        <w:rPr>
          <w:rFonts w:cs="Calibri"/>
        </w:rPr>
      </w:pPr>
      <w:r w:rsidRPr="00F10FC4">
        <w:rPr>
          <w:rFonts w:cs="Calibri"/>
        </w:rPr>
        <w:t>b) temos pleno conhecimento do teor do Edital de</w:t>
      </w:r>
      <w:r>
        <w:rPr>
          <w:rFonts w:cs="Calibri"/>
        </w:rPr>
        <w:t xml:space="preserve"> </w:t>
      </w:r>
      <w:r w:rsidRPr="000B00C8">
        <w:rPr>
          <w:rFonts w:cs="Calibri"/>
        </w:rPr>
        <w:t xml:space="preserve">Dispensa de Licitação nº </w:t>
      </w:r>
      <w:r w:rsidR="000B00C8">
        <w:rPr>
          <w:rFonts w:cs="Calibri"/>
        </w:rPr>
        <w:t>14</w:t>
      </w:r>
      <w:r w:rsidRPr="000B00C8">
        <w:rPr>
          <w:rFonts w:cs="Calibri"/>
        </w:rPr>
        <w:t>/2024</w:t>
      </w:r>
      <w:r w:rsidRPr="00F10FC4">
        <w:rPr>
          <w:rFonts w:cs="Calibri"/>
        </w:rPr>
        <w:t xml:space="preserve">, principalmente quanto aos prazos, requisitos para prestação de serviços, condições de pagamento e validade da proposta, estando esta proposta em perfeito atendimento ao citado Edital. </w:t>
      </w:r>
    </w:p>
    <w:p w14:paraId="2EDB023E" w14:textId="77777777" w:rsidR="00053598" w:rsidRDefault="00053598" w:rsidP="00053598">
      <w:pPr>
        <w:autoSpaceDE w:val="0"/>
        <w:ind w:left="-426"/>
        <w:jc w:val="both"/>
      </w:pPr>
      <w:r w:rsidRPr="0033546F">
        <w:lastRenderedPageBreak/>
        <w:t xml:space="preserve">Declara, outrossim, que, por ser de seu conhecimento, se submete a todas as cláusulas e condições do Edital </w:t>
      </w:r>
      <w:r>
        <w:t>acima mencionado</w:t>
      </w:r>
      <w:r w:rsidRPr="0033546F">
        <w:t xml:space="preserve">, bem como, às condições da Lei Federal nº </w:t>
      </w:r>
      <w:r>
        <w:t xml:space="preserve">14.133/2021 </w:t>
      </w:r>
      <w:r w:rsidRPr="0033546F">
        <w:t>e demais normas complementares.</w:t>
      </w:r>
    </w:p>
    <w:p w14:paraId="356862B4" w14:textId="77777777" w:rsidR="00FE3AD9" w:rsidRDefault="00FE3AD9" w:rsidP="00053598">
      <w:pPr>
        <w:autoSpaceDE w:val="0"/>
        <w:ind w:left="-426"/>
        <w:jc w:val="both"/>
      </w:pPr>
    </w:p>
    <w:tbl>
      <w:tblPr>
        <w:tblW w:w="9782" w:type="dxa"/>
        <w:tblInd w:w="-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8"/>
        <w:gridCol w:w="4784"/>
      </w:tblGrid>
      <w:tr w:rsidR="00053598" w:rsidRPr="0033546F" w14:paraId="32D4B88E" w14:textId="77777777" w:rsidTr="00053598">
        <w:trPr>
          <w:trHeight w:val="528"/>
        </w:trPr>
        <w:tc>
          <w:tcPr>
            <w:tcW w:w="49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64B6F66" w14:textId="77777777" w:rsidR="00053598" w:rsidRPr="0033546F" w:rsidRDefault="00053598" w:rsidP="00F1354F">
            <w:pPr>
              <w:snapToGrid w:val="0"/>
              <w:ind w:left="33" w:right="83"/>
              <w:jc w:val="both"/>
            </w:pPr>
            <w:bookmarkStart w:id="0" w:name="_Hlk177565645"/>
            <w:r w:rsidRPr="0033546F">
              <w:rPr>
                <w:b/>
                <w:bCs/>
              </w:rPr>
              <w:t>LOCAL:</w:t>
            </w:r>
          </w:p>
        </w:tc>
        <w:tc>
          <w:tcPr>
            <w:tcW w:w="4784" w:type="dxa"/>
            <w:tcBorders>
              <w:top w:val="double" w:sz="4" w:space="0" w:color="auto"/>
              <w:left w:val="single" w:sz="6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6FD69E8" w14:textId="77777777" w:rsidR="00053598" w:rsidRPr="0033546F" w:rsidRDefault="00053598" w:rsidP="00F1354F">
            <w:pPr>
              <w:snapToGrid w:val="0"/>
              <w:ind w:left="33" w:right="83"/>
              <w:jc w:val="both"/>
            </w:pPr>
            <w:r w:rsidRPr="0033546F">
              <w:rPr>
                <w:b/>
                <w:bCs/>
              </w:rPr>
              <w:t>DATA:</w:t>
            </w:r>
          </w:p>
        </w:tc>
      </w:tr>
      <w:tr w:rsidR="00053598" w:rsidRPr="0033546F" w14:paraId="454850A1" w14:textId="77777777" w:rsidTr="00053598">
        <w:trPr>
          <w:trHeight w:val="536"/>
        </w:trPr>
        <w:tc>
          <w:tcPr>
            <w:tcW w:w="9782" w:type="dxa"/>
            <w:gridSpan w:val="2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</w:tcPr>
          <w:p w14:paraId="25B9002C" w14:textId="77777777" w:rsidR="00053598" w:rsidRPr="0033546F" w:rsidRDefault="00053598" w:rsidP="00F1354F">
            <w:pPr>
              <w:snapToGrid w:val="0"/>
              <w:ind w:left="33" w:right="83"/>
              <w:jc w:val="both"/>
            </w:pPr>
            <w:r w:rsidRPr="0033546F">
              <w:rPr>
                <w:b/>
              </w:rPr>
              <w:t>Nome do REPRESENTANTE:</w:t>
            </w:r>
          </w:p>
        </w:tc>
      </w:tr>
      <w:tr w:rsidR="00053598" w:rsidRPr="0033546F" w14:paraId="495E82E6" w14:textId="77777777" w:rsidTr="00053598">
        <w:trPr>
          <w:trHeight w:val="382"/>
        </w:trPr>
        <w:tc>
          <w:tcPr>
            <w:tcW w:w="49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024A169F" w14:textId="77777777" w:rsidR="00053598" w:rsidRPr="0033546F" w:rsidRDefault="00053598" w:rsidP="00F1354F">
            <w:pPr>
              <w:snapToGrid w:val="0"/>
              <w:ind w:left="33" w:right="83"/>
              <w:jc w:val="both"/>
            </w:pPr>
            <w:r w:rsidRPr="0033546F">
              <w:rPr>
                <w:b/>
              </w:rPr>
              <w:t>RG:</w:t>
            </w:r>
          </w:p>
        </w:tc>
        <w:tc>
          <w:tcPr>
            <w:tcW w:w="4784" w:type="dxa"/>
            <w:tcBorders>
              <w:top w:val="double" w:sz="4" w:space="0" w:color="auto"/>
              <w:left w:val="single" w:sz="6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F5274FA" w14:textId="77777777" w:rsidR="00053598" w:rsidRPr="0033546F" w:rsidRDefault="00053598" w:rsidP="00F1354F">
            <w:pPr>
              <w:snapToGrid w:val="0"/>
              <w:ind w:left="33" w:right="83"/>
              <w:jc w:val="both"/>
            </w:pPr>
            <w:r w:rsidRPr="0033546F">
              <w:rPr>
                <w:b/>
              </w:rPr>
              <w:t>CPF:</w:t>
            </w:r>
          </w:p>
        </w:tc>
      </w:tr>
      <w:tr w:rsidR="00053598" w:rsidRPr="0033546F" w14:paraId="54890DDC" w14:textId="77777777" w:rsidTr="00562C98">
        <w:trPr>
          <w:trHeight w:val="592"/>
        </w:trPr>
        <w:tc>
          <w:tcPr>
            <w:tcW w:w="9782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9D0877F" w14:textId="77777777" w:rsidR="00053598" w:rsidRPr="0033546F" w:rsidRDefault="00053598" w:rsidP="00F1354F">
            <w:pPr>
              <w:snapToGrid w:val="0"/>
              <w:ind w:left="33" w:right="83"/>
              <w:jc w:val="both"/>
            </w:pPr>
            <w:r w:rsidRPr="0033546F">
              <w:rPr>
                <w:b/>
              </w:rPr>
              <w:t>Assinatura do REPRESENTANTE:</w:t>
            </w:r>
          </w:p>
          <w:p w14:paraId="5FEAFA16" w14:textId="77777777" w:rsidR="00053598" w:rsidRPr="0033546F" w:rsidRDefault="00053598" w:rsidP="00F1354F">
            <w:pPr>
              <w:ind w:left="33" w:right="83"/>
              <w:jc w:val="both"/>
            </w:pPr>
          </w:p>
        </w:tc>
      </w:tr>
      <w:bookmarkEnd w:id="0"/>
    </w:tbl>
    <w:p w14:paraId="752BA44F" w14:textId="77777777" w:rsidR="00053598" w:rsidRDefault="00053598" w:rsidP="00053598">
      <w:pPr>
        <w:autoSpaceDE w:val="0"/>
        <w:ind w:left="-426"/>
        <w:jc w:val="both"/>
      </w:pPr>
    </w:p>
    <w:p w14:paraId="1C9912C4" w14:textId="77777777" w:rsidR="00632A97" w:rsidRDefault="00632A97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66E96A6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AB00F3C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440F35E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61E5029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2DB7C0FA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EB55EB6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2FBEB59D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2C5C5597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224D3108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DC35DDA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DB80F19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AB1236C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A53C7CD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1D20626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446A9BD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3B72357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C95E282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4DBA8578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0025CF5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1589066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82D5C49" w14:textId="77777777" w:rsidR="00401A3C" w:rsidRDefault="00401A3C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F28EB6A" w14:textId="77777777" w:rsidR="00401A3C" w:rsidRDefault="00401A3C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50FAD0C" w14:textId="77777777" w:rsidR="00053598" w:rsidRDefault="000535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7768A27" w14:textId="77777777" w:rsidR="00052825" w:rsidRDefault="00052825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A7AC1F4" w14:textId="77777777" w:rsidR="00052825" w:rsidRDefault="00052825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CD27E2A" w14:textId="77777777" w:rsidR="00052825" w:rsidRDefault="00052825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2FBEDB0" w14:textId="77777777" w:rsidR="00052825" w:rsidRDefault="00052825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F735E54" w14:textId="77777777" w:rsidR="00052825" w:rsidRDefault="00052825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067661D" w14:textId="77777777" w:rsidR="00052825" w:rsidRDefault="00052825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9C11864" w14:textId="77777777" w:rsidR="00562C98" w:rsidRDefault="00562C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5855C6E" w14:textId="77777777" w:rsidR="00562C98" w:rsidRDefault="00562C98" w:rsidP="00632A97">
      <w:pPr>
        <w:tabs>
          <w:tab w:val="left" w:pos="360"/>
        </w:tabs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744AED5" w14:textId="77C681CE" w:rsidR="006E297E" w:rsidRPr="00632A97" w:rsidRDefault="006E297E" w:rsidP="00562C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24"/>
          <w:szCs w:val="24"/>
        </w:rPr>
      </w:pPr>
    </w:p>
    <w:sectPr w:rsidR="006E297E" w:rsidRPr="00632A97" w:rsidSect="00CB53BF">
      <w:headerReference w:type="default" r:id="rId8"/>
      <w:pgSz w:w="11906" w:h="16838"/>
      <w:pgMar w:top="1417" w:right="849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FFB19B" w14:textId="77777777" w:rsidR="0006781D" w:rsidRDefault="0006781D" w:rsidP="0006781D">
      <w:pPr>
        <w:spacing w:after="0" w:line="240" w:lineRule="auto"/>
      </w:pPr>
      <w:r>
        <w:separator/>
      </w:r>
    </w:p>
  </w:endnote>
  <w:endnote w:type="continuationSeparator" w:id="0">
    <w:p w14:paraId="191BAEE4" w14:textId="77777777" w:rsidR="0006781D" w:rsidRDefault="0006781D" w:rsidP="0006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F3EACF" w14:textId="77777777" w:rsidR="0006781D" w:rsidRDefault="0006781D" w:rsidP="0006781D">
      <w:pPr>
        <w:spacing w:after="0" w:line="240" w:lineRule="auto"/>
      </w:pPr>
      <w:r>
        <w:separator/>
      </w:r>
    </w:p>
  </w:footnote>
  <w:footnote w:type="continuationSeparator" w:id="0">
    <w:p w14:paraId="26688DCA" w14:textId="77777777" w:rsidR="0006781D" w:rsidRDefault="0006781D" w:rsidP="0006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26CEB" w14:textId="77777777" w:rsidR="0006781D" w:rsidRDefault="0006781D" w:rsidP="0006781D">
    <w:pPr>
      <w:pStyle w:val="Cabealho"/>
      <w:ind w:left="1531"/>
    </w:pPr>
    <w:r>
      <w:rPr>
        <w:noProof/>
        <w:lang w:eastAsia="pt-BR"/>
      </w:rPr>
      <w:drawing>
        <wp:inline distT="0" distB="0" distL="0" distR="0" wp14:anchorId="0E97BD12" wp14:editId="6E3D01D3">
          <wp:extent cx="3197860" cy="1236426"/>
          <wp:effectExtent l="0" t="0" r="2540" b="1905"/>
          <wp:docPr id="621420800" name="Imagem 6214208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pref 201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13418" cy="12424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C952E8" w14:textId="77777777" w:rsidR="0006781D" w:rsidRDefault="000678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Ttulo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B456D13"/>
    <w:multiLevelType w:val="hybridMultilevel"/>
    <w:tmpl w:val="00E474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133A6"/>
    <w:multiLevelType w:val="multilevel"/>
    <w:tmpl w:val="6B94875A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2F4107C9"/>
    <w:multiLevelType w:val="multilevel"/>
    <w:tmpl w:val="B704B6F4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A242C00"/>
    <w:multiLevelType w:val="hybridMultilevel"/>
    <w:tmpl w:val="5776C5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D0E8C"/>
    <w:multiLevelType w:val="multilevel"/>
    <w:tmpl w:val="632C161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41CF60B5"/>
    <w:multiLevelType w:val="multilevel"/>
    <w:tmpl w:val="B4C214C0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9" w15:restartNumberingAfterBreak="0">
    <w:nsid w:val="4F9E1D77"/>
    <w:multiLevelType w:val="multilevel"/>
    <w:tmpl w:val="2500C9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8D10A8E"/>
    <w:multiLevelType w:val="hybridMultilevel"/>
    <w:tmpl w:val="59C68414"/>
    <w:lvl w:ilvl="0" w:tplc="23CE22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0640373"/>
    <w:multiLevelType w:val="multilevel"/>
    <w:tmpl w:val="26E480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95A4AE6"/>
    <w:multiLevelType w:val="hybridMultilevel"/>
    <w:tmpl w:val="1E10942C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64471441">
    <w:abstractNumId w:val="2"/>
  </w:num>
  <w:num w:numId="2" w16cid:durableId="1373967410">
    <w:abstractNumId w:val="1"/>
  </w:num>
  <w:num w:numId="3" w16cid:durableId="898437004">
    <w:abstractNumId w:val="10"/>
  </w:num>
  <w:num w:numId="4" w16cid:durableId="1605721698">
    <w:abstractNumId w:val="6"/>
  </w:num>
  <w:num w:numId="5" w16cid:durableId="371272308">
    <w:abstractNumId w:val="5"/>
  </w:num>
  <w:num w:numId="6" w16cid:durableId="1947149744">
    <w:abstractNumId w:val="3"/>
  </w:num>
  <w:num w:numId="7" w16cid:durableId="1063720138">
    <w:abstractNumId w:val="8"/>
  </w:num>
  <w:num w:numId="8" w16cid:durableId="7246473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4725869">
    <w:abstractNumId w:val="0"/>
  </w:num>
  <w:num w:numId="10" w16cid:durableId="1232081658">
    <w:abstractNumId w:val="9"/>
  </w:num>
  <w:num w:numId="11" w16cid:durableId="18629157">
    <w:abstractNumId w:val="4"/>
  </w:num>
  <w:num w:numId="12" w16cid:durableId="580411491">
    <w:abstractNumId w:val="12"/>
  </w:num>
  <w:num w:numId="13" w16cid:durableId="474496795">
    <w:abstractNumId w:val="11"/>
  </w:num>
  <w:num w:numId="14" w16cid:durableId="19074970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97E"/>
    <w:rsid w:val="00021ABE"/>
    <w:rsid w:val="00026809"/>
    <w:rsid w:val="00032047"/>
    <w:rsid w:val="000470F7"/>
    <w:rsid w:val="00052825"/>
    <w:rsid w:val="00053598"/>
    <w:rsid w:val="0006781D"/>
    <w:rsid w:val="000930FA"/>
    <w:rsid w:val="000B00C8"/>
    <w:rsid w:val="000C0785"/>
    <w:rsid w:val="000C3C9F"/>
    <w:rsid w:val="000D55AB"/>
    <w:rsid w:val="000D6A68"/>
    <w:rsid w:val="001211FB"/>
    <w:rsid w:val="001218F0"/>
    <w:rsid w:val="001249DF"/>
    <w:rsid w:val="001267BA"/>
    <w:rsid w:val="0013742F"/>
    <w:rsid w:val="00151714"/>
    <w:rsid w:val="001845D8"/>
    <w:rsid w:val="00186A13"/>
    <w:rsid w:val="001A1E71"/>
    <w:rsid w:val="001B74C3"/>
    <w:rsid w:val="001C5456"/>
    <w:rsid w:val="00267DF0"/>
    <w:rsid w:val="002A50F8"/>
    <w:rsid w:val="002C31A0"/>
    <w:rsid w:val="003218D2"/>
    <w:rsid w:val="00330F79"/>
    <w:rsid w:val="00343703"/>
    <w:rsid w:val="003668B3"/>
    <w:rsid w:val="003820E6"/>
    <w:rsid w:val="00396F4B"/>
    <w:rsid w:val="003A39A2"/>
    <w:rsid w:val="003B53EC"/>
    <w:rsid w:val="003C08A6"/>
    <w:rsid w:val="00401A3C"/>
    <w:rsid w:val="00407D0D"/>
    <w:rsid w:val="00452235"/>
    <w:rsid w:val="00471E85"/>
    <w:rsid w:val="00492562"/>
    <w:rsid w:val="00493351"/>
    <w:rsid w:val="004B2880"/>
    <w:rsid w:val="004E5988"/>
    <w:rsid w:val="004E6F31"/>
    <w:rsid w:val="00512B6E"/>
    <w:rsid w:val="00532A9E"/>
    <w:rsid w:val="00544608"/>
    <w:rsid w:val="00551497"/>
    <w:rsid w:val="00562C98"/>
    <w:rsid w:val="005B3BB0"/>
    <w:rsid w:val="005B5605"/>
    <w:rsid w:val="005C68C7"/>
    <w:rsid w:val="005D5D06"/>
    <w:rsid w:val="00606363"/>
    <w:rsid w:val="006145F3"/>
    <w:rsid w:val="00632A97"/>
    <w:rsid w:val="00643212"/>
    <w:rsid w:val="00656086"/>
    <w:rsid w:val="006D5EB9"/>
    <w:rsid w:val="006D6F0D"/>
    <w:rsid w:val="006E297E"/>
    <w:rsid w:val="006E4EEE"/>
    <w:rsid w:val="006E69CC"/>
    <w:rsid w:val="006F392B"/>
    <w:rsid w:val="00716282"/>
    <w:rsid w:val="007173D0"/>
    <w:rsid w:val="007612CD"/>
    <w:rsid w:val="007757AB"/>
    <w:rsid w:val="007C1550"/>
    <w:rsid w:val="007E0236"/>
    <w:rsid w:val="007F0A1C"/>
    <w:rsid w:val="007F7473"/>
    <w:rsid w:val="00801ED1"/>
    <w:rsid w:val="0081094A"/>
    <w:rsid w:val="0083054A"/>
    <w:rsid w:val="008363CA"/>
    <w:rsid w:val="008545C7"/>
    <w:rsid w:val="00863A40"/>
    <w:rsid w:val="00876678"/>
    <w:rsid w:val="00881049"/>
    <w:rsid w:val="00892A7D"/>
    <w:rsid w:val="008A0A08"/>
    <w:rsid w:val="008A6259"/>
    <w:rsid w:val="008C206E"/>
    <w:rsid w:val="009509D5"/>
    <w:rsid w:val="00961D5B"/>
    <w:rsid w:val="009656BC"/>
    <w:rsid w:val="00973B4C"/>
    <w:rsid w:val="009743BA"/>
    <w:rsid w:val="00983014"/>
    <w:rsid w:val="009876C7"/>
    <w:rsid w:val="00997C0C"/>
    <w:rsid w:val="009C0C5B"/>
    <w:rsid w:val="009C127E"/>
    <w:rsid w:val="009D3459"/>
    <w:rsid w:val="009E12B8"/>
    <w:rsid w:val="009F4A37"/>
    <w:rsid w:val="00A175E4"/>
    <w:rsid w:val="00A74785"/>
    <w:rsid w:val="00AB1A27"/>
    <w:rsid w:val="00AB1C52"/>
    <w:rsid w:val="00AB4BBE"/>
    <w:rsid w:val="00AB7CCA"/>
    <w:rsid w:val="00AE53E6"/>
    <w:rsid w:val="00AF3269"/>
    <w:rsid w:val="00B23DEE"/>
    <w:rsid w:val="00B356C3"/>
    <w:rsid w:val="00B4157C"/>
    <w:rsid w:val="00B720CA"/>
    <w:rsid w:val="00BA1EB8"/>
    <w:rsid w:val="00BB25DD"/>
    <w:rsid w:val="00BE131E"/>
    <w:rsid w:val="00C01710"/>
    <w:rsid w:val="00C103FD"/>
    <w:rsid w:val="00C52A69"/>
    <w:rsid w:val="00C55895"/>
    <w:rsid w:val="00C742D7"/>
    <w:rsid w:val="00CB0F31"/>
    <w:rsid w:val="00CB53BF"/>
    <w:rsid w:val="00CD6783"/>
    <w:rsid w:val="00CE76A2"/>
    <w:rsid w:val="00CF27DD"/>
    <w:rsid w:val="00CF3ED0"/>
    <w:rsid w:val="00D10280"/>
    <w:rsid w:val="00D134F7"/>
    <w:rsid w:val="00D37877"/>
    <w:rsid w:val="00D47411"/>
    <w:rsid w:val="00D527BD"/>
    <w:rsid w:val="00D75B67"/>
    <w:rsid w:val="00D87152"/>
    <w:rsid w:val="00DA292B"/>
    <w:rsid w:val="00DC0EAE"/>
    <w:rsid w:val="00DD7BD6"/>
    <w:rsid w:val="00DE48A6"/>
    <w:rsid w:val="00E068DD"/>
    <w:rsid w:val="00E43786"/>
    <w:rsid w:val="00E4501E"/>
    <w:rsid w:val="00E46668"/>
    <w:rsid w:val="00E66590"/>
    <w:rsid w:val="00E723D0"/>
    <w:rsid w:val="00E84EC5"/>
    <w:rsid w:val="00EA1B91"/>
    <w:rsid w:val="00EB6D37"/>
    <w:rsid w:val="00EC2506"/>
    <w:rsid w:val="00EF2C8D"/>
    <w:rsid w:val="00F136AD"/>
    <w:rsid w:val="00F2135F"/>
    <w:rsid w:val="00F84C28"/>
    <w:rsid w:val="00FB2EC3"/>
    <w:rsid w:val="00FB4ED4"/>
    <w:rsid w:val="00FC77AB"/>
    <w:rsid w:val="00FD58D6"/>
    <w:rsid w:val="00FE18AF"/>
    <w:rsid w:val="00FE3AD9"/>
    <w:rsid w:val="00FE3BF3"/>
    <w:rsid w:val="00FE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F6E7E68"/>
  <w15:chartTrackingRefBased/>
  <w15:docId w15:val="{49FCEFA2-460D-4B17-969F-3B30A489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783"/>
  </w:style>
  <w:style w:type="paragraph" w:styleId="Ttulo1">
    <w:name w:val="heading 1"/>
    <w:basedOn w:val="Normal"/>
    <w:next w:val="Normal"/>
    <w:link w:val="Ttulo1Char"/>
    <w:qFormat/>
    <w:rsid w:val="00021ABE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paragraph" w:styleId="Ttulo2">
    <w:name w:val="heading 2"/>
    <w:basedOn w:val="Normal"/>
    <w:next w:val="Normal"/>
    <w:link w:val="Ttulo2Char"/>
    <w:qFormat/>
    <w:rsid w:val="00021ABE"/>
    <w:pPr>
      <w:keepNext/>
      <w:widowControl w:val="0"/>
      <w:numPr>
        <w:ilvl w:val="1"/>
        <w:numId w:val="1"/>
      </w:numPr>
      <w:tabs>
        <w:tab w:val="left" w:pos="0"/>
      </w:tabs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tulo3">
    <w:name w:val="heading 3"/>
    <w:basedOn w:val="Normal"/>
    <w:next w:val="Normal"/>
    <w:link w:val="Ttulo3Char"/>
    <w:qFormat/>
    <w:rsid w:val="00021ABE"/>
    <w:pPr>
      <w:keepNext/>
      <w:widowControl w:val="0"/>
      <w:numPr>
        <w:ilvl w:val="2"/>
        <w:numId w:val="1"/>
      </w:numPr>
      <w:tabs>
        <w:tab w:val="left" w:pos="0"/>
      </w:tabs>
      <w:suppressAutoHyphens/>
      <w:spacing w:after="0" w:line="240" w:lineRule="auto"/>
      <w:jc w:val="center"/>
      <w:outlineLvl w:val="2"/>
    </w:pPr>
    <w:rPr>
      <w:rFonts w:ascii="Comic Sans MS" w:eastAsia="Times New Roman" w:hAnsi="Comic Sans MS" w:cs="Comic Sans MS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021ABE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240" w:lineRule="auto"/>
      <w:outlineLvl w:val="3"/>
    </w:pPr>
    <w:rPr>
      <w:rFonts w:ascii="Comic Sans MS" w:eastAsia="Times New Roman" w:hAnsi="Comic Sans MS" w:cs="Comic Sans MS"/>
      <w:sz w:val="26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021ABE"/>
    <w:pPr>
      <w:keepNext/>
      <w:widowControl w:val="0"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Comic Sans MS" w:eastAsia="Times New Roman" w:hAnsi="Comic Sans MS" w:cs="Comic Sans MS"/>
      <w:sz w:val="24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021ABE"/>
    <w:pPr>
      <w:keepNext/>
      <w:widowControl w:val="0"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Comic Sans MS" w:eastAsia="Times New Roman" w:hAnsi="Comic Sans MS" w:cs="Comic Sans MS"/>
      <w:b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021ABE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E2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AB7CCA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021ABE"/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character" w:customStyle="1" w:styleId="Ttulo2Char">
    <w:name w:val="Título 2 Char"/>
    <w:basedOn w:val="Fontepargpadro"/>
    <w:link w:val="Ttulo2"/>
    <w:rsid w:val="00021ABE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Ttulo3Char">
    <w:name w:val="Título 3 Char"/>
    <w:basedOn w:val="Fontepargpadro"/>
    <w:link w:val="Ttulo3"/>
    <w:rsid w:val="00021ABE"/>
    <w:rPr>
      <w:rFonts w:ascii="Comic Sans MS" w:eastAsia="Times New Roman" w:hAnsi="Comic Sans MS" w:cs="Comic Sans MS"/>
      <w:b/>
      <w:sz w:val="24"/>
      <w:szCs w:val="20"/>
      <w:lang w:eastAsia="zh-CN"/>
    </w:rPr>
  </w:style>
  <w:style w:type="character" w:customStyle="1" w:styleId="Ttulo4Char">
    <w:name w:val="Título 4 Char"/>
    <w:basedOn w:val="Fontepargpadro"/>
    <w:link w:val="Ttulo4"/>
    <w:rsid w:val="00021ABE"/>
    <w:rPr>
      <w:rFonts w:ascii="Comic Sans MS" w:eastAsia="Times New Roman" w:hAnsi="Comic Sans MS" w:cs="Comic Sans MS"/>
      <w:sz w:val="26"/>
      <w:szCs w:val="20"/>
      <w:lang w:eastAsia="zh-CN"/>
    </w:rPr>
  </w:style>
  <w:style w:type="character" w:customStyle="1" w:styleId="Ttulo5Char">
    <w:name w:val="Título 5 Char"/>
    <w:basedOn w:val="Fontepargpadro"/>
    <w:link w:val="Ttulo5"/>
    <w:rsid w:val="00021ABE"/>
    <w:rPr>
      <w:rFonts w:ascii="Comic Sans MS" w:eastAsia="Times New Roman" w:hAnsi="Comic Sans MS" w:cs="Comic Sans MS"/>
      <w:sz w:val="24"/>
      <w:szCs w:val="20"/>
      <w:lang w:eastAsia="zh-CN"/>
    </w:rPr>
  </w:style>
  <w:style w:type="character" w:customStyle="1" w:styleId="Ttulo6Char">
    <w:name w:val="Título 6 Char"/>
    <w:basedOn w:val="Fontepargpadro"/>
    <w:link w:val="Ttulo6"/>
    <w:rsid w:val="00021ABE"/>
    <w:rPr>
      <w:rFonts w:ascii="Comic Sans MS" w:eastAsia="Times New Roman" w:hAnsi="Comic Sans MS" w:cs="Comic Sans MS"/>
      <w:b/>
      <w:szCs w:val="20"/>
      <w:lang w:eastAsia="zh-CN"/>
    </w:rPr>
  </w:style>
  <w:style w:type="character" w:customStyle="1" w:styleId="Ttulo7Char">
    <w:name w:val="Título 7 Char"/>
    <w:basedOn w:val="Fontepargpadro"/>
    <w:link w:val="Ttulo7"/>
    <w:rsid w:val="00021ABE"/>
    <w:rPr>
      <w:rFonts w:ascii="Calibri" w:eastAsia="Times New Roman" w:hAnsi="Calibri" w:cs="Times New Roman"/>
      <w:sz w:val="24"/>
      <w:szCs w:val="24"/>
      <w:lang w:eastAsia="zh-CN"/>
    </w:rPr>
  </w:style>
  <w:style w:type="paragraph" w:customStyle="1" w:styleId="Contedodatabela">
    <w:name w:val="Conteúdo da tabela"/>
    <w:basedOn w:val="Normal"/>
    <w:rsid w:val="00021AB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10">
    <w:name w:val="Título 10"/>
    <w:basedOn w:val="Normal"/>
    <w:next w:val="Corpodetexto"/>
    <w:rsid w:val="003820E6"/>
    <w:pPr>
      <w:keepNext/>
      <w:numPr>
        <w:numId w:val="2"/>
      </w:numPr>
      <w:tabs>
        <w:tab w:val="left" w:pos="0"/>
      </w:tabs>
      <w:suppressAutoHyphens/>
      <w:spacing w:before="240" w:after="120" w:line="240" w:lineRule="auto"/>
    </w:pPr>
    <w:rPr>
      <w:rFonts w:ascii="Arial" w:eastAsia="Lucida Sans Unicode" w:hAnsi="Arial" w:cs="Wingdings"/>
      <w:b/>
      <w:bCs/>
      <w:sz w:val="21"/>
      <w:szCs w:val="21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3820E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820E6"/>
  </w:style>
  <w:style w:type="paragraph" w:styleId="Cabealho">
    <w:name w:val="header"/>
    <w:basedOn w:val="Normal"/>
    <w:link w:val="CabealhoChar"/>
    <w:uiPriority w:val="99"/>
    <w:unhideWhenUsed/>
    <w:rsid w:val="00067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781D"/>
  </w:style>
  <w:style w:type="paragraph" w:styleId="Rodap">
    <w:name w:val="footer"/>
    <w:basedOn w:val="Normal"/>
    <w:link w:val="RodapChar"/>
    <w:uiPriority w:val="99"/>
    <w:unhideWhenUsed/>
    <w:rsid w:val="00067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781D"/>
  </w:style>
  <w:style w:type="paragraph" w:customStyle="1" w:styleId="Default">
    <w:name w:val="Default"/>
    <w:rsid w:val="00B720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7173D0"/>
    <w:pPr>
      <w:ind w:left="720"/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7173D0"/>
    <w:rPr>
      <w:color w:val="605E5C"/>
      <w:shd w:val="clear" w:color="auto" w:fill="E1DFDD"/>
    </w:rPr>
  </w:style>
  <w:style w:type="paragraph" w:customStyle="1" w:styleId="Ttulodatabela">
    <w:name w:val="Título da tabela"/>
    <w:basedOn w:val="Normal"/>
    <w:rsid w:val="009C127E"/>
    <w:pPr>
      <w:suppressLineNumbers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kern w:val="3"/>
      <w:sz w:val="20"/>
      <w:szCs w:val="20"/>
      <w:lang w:eastAsia="zh-CN"/>
    </w:rPr>
  </w:style>
  <w:style w:type="character" w:customStyle="1" w:styleId="PargrafodaListaChar">
    <w:name w:val="Parágrafo da Lista Char"/>
    <w:link w:val="PargrafodaLista"/>
    <w:uiPriority w:val="1"/>
    <w:locked/>
    <w:rsid w:val="009C127E"/>
  </w:style>
  <w:style w:type="paragraph" w:styleId="NormalWeb">
    <w:name w:val="Normal (Web)"/>
    <w:basedOn w:val="Normal"/>
    <w:uiPriority w:val="99"/>
    <w:unhideWhenUsed/>
    <w:rsid w:val="00FB4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B4E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7FC26-F14F-4E4E-A0EA-B65F030F8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302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Sueli Francisco Lopes Leal</dc:creator>
  <cp:keywords/>
  <dc:description/>
  <cp:lastModifiedBy>Ingrith Fernandes dos Reis</cp:lastModifiedBy>
  <cp:revision>6</cp:revision>
  <cp:lastPrinted>2024-03-07T18:48:00Z</cp:lastPrinted>
  <dcterms:created xsi:type="dcterms:W3CDTF">2024-10-04T13:28:00Z</dcterms:created>
  <dcterms:modified xsi:type="dcterms:W3CDTF">2024-10-08T14:30:00Z</dcterms:modified>
</cp:coreProperties>
</file>