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3C8B2" w14:textId="77777777" w:rsidR="0071741F" w:rsidRDefault="0071741F" w:rsidP="00452235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  <w:sz w:val="24"/>
          <w:szCs w:val="24"/>
        </w:rPr>
      </w:pPr>
    </w:p>
    <w:p w14:paraId="7B425207" w14:textId="39C2DFA9" w:rsidR="003C08A6" w:rsidRDefault="000C0785" w:rsidP="003C08A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>EDITA</w:t>
      </w:r>
      <w:r w:rsidR="003C08A6" w:rsidRPr="00881049">
        <w:rPr>
          <w:rFonts w:cs="Arial-BoldMT"/>
          <w:b/>
          <w:bCs/>
          <w:color w:val="000000"/>
          <w:sz w:val="20"/>
          <w:szCs w:val="20"/>
        </w:rPr>
        <w:t xml:space="preserve">L DE DISPENSA DE LICITAÇÃO Nº </w:t>
      </w:r>
      <w:r w:rsidR="00E96DB7">
        <w:rPr>
          <w:rFonts w:cs="Arial-BoldMT"/>
          <w:b/>
          <w:bCs/>
          <w:color w:val="000000"/>
          <w:sz w:val="20"/>
          <w:szCs w:val="20"/>
        </w:rPr>
        <w:t xml:space="preserve">16 </w:t>
      </w:r>
      <w:r w:rsidR="008A6259">
        <w:rPr>
          <w:rFonts w:cs="Arial-BoldMT"/>
          <w:b/>
          <w:bCs/>
          <w:color w:val="000000"/>
          <w:sz w:val="20"/>
          <w:szCs w:val="20"/>
        </w:rPr>
        <w:t>/2024</w:t>
      </w:r>
      <w:r w:rsidR="007F0A1C">
        <w:rPr>
          <w:rFonts w:cs="Arial-BoldMT"/>
          <w:b/>
          <w:bCs/>
          <w:color w:val="000000"/>
          <w:sz w:val="20"/>
          <w:szCs w:val="20"/>
        </w:rPr>
        <w:t xml:space="preserve"> </w:t>
      </w:r>
    </w:p>
    <w:p w14:paraId="71ADC370" w14:textId="211C18B2" w:rsidR="003C08A6" w:rsidRPr="000F2FB7" w:rsidRDefault="007F0A1C" w:rsidP="000F2FB7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  <w:r w:rsidRPr="007F0A1C">
        <w:rPr>
          <w:rFonts w:cs="Arial-BoldMT"/>
          <w:b/>
          <w:bCs/>
          <w:color w:val="2E74B5" w:themeColor="accent1" w:themeShade="BF"/>
          <w:sz w:val="20"/>
          <w:szCs w:val="20"/>
        </w:rPr>
        <w:t xml:space="preserve">Processo Digital nº </w:t>
      </w:r>
      <w:r w:rsidR="00070E2F">
        <w:rPr>
          <w:rFonts w:cs="Arial-BoldMT"/>
          <w:b/>
          <w:bCs/>
          <w:color w:val="2E74B5" w:themeColor="accent1" w:themeShade="BF"/>
          <w:sz w:val="20"/>
          <w:szCs w:val="20"/>
        </w:rPr>
        <w:t>1044</w:t>
      </w:r>
      <w:r w:rsidR="008A6259">
        <w:rPr>
          <w:rFonts w:cs="Arial-BoldMT"/>
          <w:b/>
          <w:bCs/>
          <w:color w:val="2E74B5" w:themeColor="accent1" w:themeShade="BF"/>
          <w:sz w:val="20"/>
          <w:szCs w:val="20"/>
        </w:rPr>
        <w:t>/2024</w:t>
      </w:r>
    </w:p>
    <w:p w14:paraId="0ED4F7CA" w14:textId="1D5D5032" w:rsidR="00F20AB3" w:rsidRDefault="003C08A6" w:rsidP="000F2FB7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 xml:space="preserve">ANEXO </w:t>
      </w:r>
      <w:r>
        <w:rPr>
          <w:rFonts w:cs="Arial-BoldMT"/>
          <w:b/>
          <w:bCs/>
          <w:color w:val="000000"/>
          <w:sz w:val="20"/>
          <w:szCs w:val="20"/>
        </w:rPr>
        <w:t>II</w:t>
      </w:r>
      <w:r w:rsidR="00E8163A">
        <w:rPr>
          <w:rFonts w:cs="Arial-BoldMT"/>
          <w:b/>
          <w:bCs/>
          <w:color w:val="000000"/>
          <w:sz w:val="20"/>
          <w:szCs w:val="20"/>
        </w:rPr>
        <w:t xml:space="preserve"> - </w:t>
      </w:r>
      <w:r w:rsidR="001B74C3">
        <w:rPr>
          <w:rFonts w:cs="Arial-BoldMT"/>
          <w:b/>
          <w:bCs/>
          <w:color w:val="000000"/>
          <w:sz w:val="20"/>
          <w:szCs w:val="20"/>
        </w:rPr>
        <w:t>MODELO DE PROPOSTA DE PREÇOS</w:t>
      </w:r>
    </w:p>
    <w:p w14:paraId="02AC564A" w14:textId="22B25D9A" w:rsidR="00F20AB3" w:rsidRPr="000838C8" w:rsidRDefault="000838C8" w:rsidP="000838C8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</w:rPr>
      </w:pPr>
      <w:r w:rsidRPr="000838C8">
        <w:rPr>
          <w:rFonts w:cs="Arial-BoldMT"/>
          <w:b/>
          <w:bCs/>
          <w:color w:val="000000"/>
        </w:rPr>
        <w:t>(Papel Timbrado de Pessoa Jurídica)</w:t>
      </w:r>
    </w:p>
    <w:tbl>
      <w:tblPr>
        <w:tblpPr w:leftFromText="141" w:rightFromText="141" w:vertAnchor="text" w:horzAnchor="margin" w:tblpXSpec="center" w:tblpY="268"/>
        <w:tblW w:w="100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"/>
        <w:gridCol w:w="1098"/>
        <w:gridCol w:w="5373"/>
        <w:gridCol w:w="2785"/>
      </w:tblGrid>
      <w:tr w:rsidR="000920DA" w:rsidRPr="00844CD5" w14:paraId="3604D889" w14:textId="77777777" w:rsidTr="000838C8">
        <w:trPr>
          <w:trHeight w:val="90"/>
        </w:trPr>
        <w:tc>
          <w:tcPr>
            <w:tcW w:w="76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14381AB3" w14:textId="77777777" w:rsidR="000920DA" w:rsidRPr="005A3263" w:rsidRDefault="000920DA" w:rsidP="000920DA">
            <w:pPr>
              <w:pStyle w:val="Ttulo2"/>
              <w:numPr>
                <w:ilvl w:val="1"/>
                <w:numId w:val="11"/>
              </w:numPr>
              <w:tabs>
                <w:tab w:val="left" w:pos="0"/>
              </w:tabs>
              <w:snapToGrid w:val="0"/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A32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ITEM</w:t>
            </w:r>
          </w:p>
        </w:tc>
        <w:tc>
          <w:tcPr>
            <w:tcW w:w="109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47651400" w14:textId="77777777" w:rsidR="000920DA" w:rsidRPr="005A3263" w:rsidRDefault="000920DA" w:rsidP="000920DA">
            <w:pPr>
              <w:snapToGrid w:val="0"/>
              <w:jc w:val="center"/>
              <w:rPr>
                <w:rFonts w:cstheme="minorHAnsi"/>
                <w:b/>
                <w:i/>
                <w:iCs/>
              </w:rPr>
            </w:pPr>
            <w:r w:rsidRPr="005A3263">
              <w:rPr>
                <w:rFonts w:cstheme="minorHAnsi"/>
                <w:b/>
                <w:i/>
                <w:iCs/>
              </w:rPr>
              <w:t>QUANT</w:t>
            </w:r>
          </w:p>
        </w:tc>
        <w:tc>
          <w:tcPr>
            <w:tcW w:w="537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0BBD2F13" w14:textId="77777777" w:rsidR="000920DA" w:rsidRPr="005A3263" w:rsidRDefault="000920DA" w:rsidP="000920DA">
            <w:pPr>
              <w:pStyle w:val="Ttulo2"/>
              <w:numPr>
                <w:ilvl w:val="1"/>
                <w:numId w:val="11"/>
              </w:numPr>
              <w:tabs>
                <w:tab w:val="left" w:pos="0"/>
              </w:tabs>
              <w:snapToGrid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32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DESCRIÇÃO DO PRODUTO/SERVIÇO</w:t>
            </w:r>
          </w:p>
        </w:tc>
        <w:tc>
          <w:tcPr>
            <w:tcW w:w="27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73C3B508" w14:textId="4159FD07" w:rsidR="000920DA" w:rsidRPr="005A3263" w:rsidRDefault="000920DA" w:rsidP="000920DA">
            <w:pPr>
              <w:pStyle w:val="Ttulo2"/>
              <w:numPr>
                <w:ilvl w:val="1"/>
                <w:numId w:val="11"/>
              </w:numPr>
              <w:tabs>
                <w:tab w:val="left" w:pos="0"/>
              </w:tabs>
              <w:snapToGrid w:val="0"/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VALOR TOTAL</w:t>
            </w:r>
          </w:p>
        </w:tc>
      </w:tr>
      <w:tr w:rsidR="000F2FB7" w:rsidRPr="00844CD5" w14:paraId="13687FC2" w14:textId="77777777" w:rsidTr="000838C8">
        <w:trPr>
          <w:cantSplit/>
          <w:trHeight w:val="1690"/>
        </w:trPr>
        <w:tc>
          <w:tcPr>
            <w:tcW w:w="76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72F3D782" w14:textId="77777777" w:rsidR="000F2FB7" w:rsidRPr="005A3263" w:rsidRDefault="000F2FB7" w:rsidP="000F2FB7">
            <w:pPr>
              <w:snapToGrid w:val="0"/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1</w:t>
            </w:r>
          </w:p>
        </w:tc>
        <w:tc>
          <w:tcPr>
            <w:tcW w:w="109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0F9F8AF8" w14:textId="77777777" w:rsidR="000F2FB7" w:rsidRPr="005A3263" w:rsidRDefault="000F2FB7" w:rsidP="000F2FB7">
            <w:pPr>
              <w:snapToGrid w:val="0"/>
              <w:jc w:val="center"/>
              <w:rPr>
                <w:rFonts w:cstheme="minorHAnsi"/>
                <w:i/>
                <w:iCs/>
              </w:rPr>
            </w:pPr>
            <w:r w:rsidRPr="005A3263">
              <w:rPr>
                <w:rFonts w:cstheme="minorHAnsi"/>
                <w:i/>
                <w:iCs/>
              </w:rPr>
              <w:t>1</w:t>
            </w:r>
          </w:p>
          <w:p w14:paraId="76A2FF91" w14:textId="77777777" w:rsidR="000F2FB7" w:rsidRPr="005A3263" w:rsidRDefault="000F2FB7" w:rsidP="000F2FB7">
            <w:pPr>
              <w:snapToGrid w:val="0"/>
              <w:jc w:val="center"/>
              <w:rPr>
                <w:rFonts w:cstheme="minorHAnsi"/>
                <w:i/>
                <w:iCs/>
              </w:rPr>
            </w:pPr>
            <w:r w:rsidRPr="005A3263">
              <w:rPr>
                <w:rFonts w:cstheme="minorHAnsi"/>
                <w:i/>
                <w:iCs/>
              </w:rPr>
              <w:t>Unidade</w:t>
            </w:r>
          </w:p>
        </w:tc>
        <w:tc>
          <w:tcPr>
            <w:tcW w:w="537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5D832C1C" w14:textId="2A601451" w:rsidR="000F2FB7" w:rsidRPr="005A3263" w:rsidRDefault="000F2FB7" w:rsidP="000F2FB7">
            <w:pPr>
              <w:jc w:val="both"/>
              <w:rPr>
                <w:rFonts w:cstheme="minorHAnsi"/>
              </w:rPr>
            </w:pPr>
            <w:r w:rsidRPr="000F2FB7">
              <w:rPr>
                <w:rFonts w:cstheme="minorHAnsi"/>
                <w:color w:val="202124"/>
                <w:shd w:val="clear" w:color="auto" w:fill="FFFFFF"/>
              </w:rPr>
              <w:t xml:space="preserve">Emissão de </w:t>
            </w:r>
            <w:r>
              <w:rPr>
                <w:rFonts w:cstheme="minorHAnsi"/>
                <w:color w:val="202124"/>
                <w:shd w:val="clear" w:color="auto" w:fill="FFFFFF"/>
              </w:rPr>
              <w:t xml:space="preserve">1 (um) </w:t>
            </w:r>
            <w:r w:rsidRPr="000F2FB7">
              <w:rPr>
                <w:rFonts w:cstheme="minorHAnsi"/>
                <w:color w:val="202124"/>
                <w:shd w:val="clear" w:color="auto" w:fill="FFFFFF"/>
              </w:rPr>
              <w:t>certificado digital, tipo e-CPF A</w:t>
            </w:r>
            <w:r>
              <w:rPr>
                <w:rFonts w:cstheme="minorHAnsi"/>
                <w:color w:val="202124"/>
                <w:shd w:val="clear" w:color="auto" w:fill="FFFFFF"/>
              </w:rPr>
              <w:t>3 (36 Meses)</w:t>
            </w:r>
            <w:r w:rsidRPr="000F2FB7">
              <w:rPr>
                <w:rFonts w:cstheme="minorHAnsi"/>
                <w:color w:val="202124"/>
                <w:shd w:val="clear" w:color="auto" w:fill="FFFFFF"/>
              </w:rPr>
              <w:t xml:space="preserve"> com token, com alto grau de segurança, padrão ICP-BRASIL, e renovação de certificado digital e-CPF</w:t>
            </w:r>
            <w:r>
              <w:rPr>
                <w:rFonts w:cstheme="minorHAnsi"/>
                <w:color w:val="202124"/>
                <w:shd w:val="clear" w:color="auto" w:fill="FFFFFF"/>
              </w:rPr>
              <w:t>.</w:t>
            </w:r>
          </w:p>
        </w:tc>
        <w:tc>
          <w:tcPr>
            <w:tcW w:w="27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C402217" w14:textId="77777777" w:rsidR="000F2FB7" w:rsidRPr="00451608" w:rsidRDefault="000F2FB7" w:rsidP="000F2FB7">
            <w:pPr>
              <w:jc w:val="both"/>
              <w:rPr>
                <w:rFonts w:cstheme="minorHAnsi"/>
                <w:color w:val="202124"/>
                <w:shd w:val="clear" w:color="auto" w:fill="FFFFFF"/>
              </w:rPr>
            </w:pPr>
          </w:p>
        </w:tc>
      </w:tr>
    </w:tbl>
    <w:p w14:paraId="74C9003D" w14:textId="77777777" w:rsidR="00F20AB3" w:rsidRDefault="00F20AB3" w:rsidP="003C08A6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461506F9" w14:textId="77777777" w:rsidR="000F2FB7" w:rsidRPr="00F10FC4" w:rsidRDefault="000F2FB7" w:rsidP="000838C8">
      <w:pPr>
        <w:autoSpaceDE w:val="0"/>
        <w:autoSpaceDN w:val="0"/>
        <w:adjustRightInd w:val="0"/>
        <w:spacing w:after="0"/>
        <w:ind w:left="-426"/>
        <w:rPr>
          <w:rFonts w:cs="Calibri"/>
        </w:rPr>
      </w:pPr>
      <w:r w:rsidRPr="00F10FC4">
        <w:rPr>
          <w:rFonts w:cs="Calibri"/>
        </w:rPr>
        <w:t xml:space="preserve">DECLARAMOS que: </w:t>
      </w:r>
    </w:p>
    <w:p w14:paraId="2FB95B38" w14:textId="77777777" w:rsidR="000F2FB7" w:rsidRPr="00F10FC4" w:rsidRDefault="000F2FB7" w:rsidP="000838C8">
      <w:pPr>
        <w:spacing w:after="0"/>
        <w:ind w:left="-426" w:right="83"/>
        <w:jc w:val="both"/>
        <w:rPr>
          <w:rFonts w:cs="Calibri"/>
        </w:rPr>
      </w:pPr>
      <w:r w:rsidRPr="00F10FC4">
        <w:rPr>
          <w:rFonts w:cs="Calibri"/>
        </w:rPr>
        <w:t>Declaro, sob as penas da lei, que os serviços serão executados em conformidade com o disposto no Edital e seus anexos.</w:t>
      </w:r>
    </w:p>
    <w:p w14:paraId="74ED483C" w14:textId="77777777" w:rsidR="000F2FB7" w:rsidRPr="00F10FC4" w:rsidRDefault="000F2FB7" w:rsidP="000838C8">
      <w:pPr>
        <w:autoSpaceDE w:val="0"/>
        <w:spacing w:after="0"/>
        <w:ind w:left="-426"/>
        <w:jc w:val="both"/>
        <w:rPr>
          <w:rFonts w:cs="Calibri"/>
        </w:rPr>
      </w:pPr>
      <w:r w:rsidRPr="000838C8">
        <w:rPr>
          <w:rFonts w:cs="Calibri"/>
          <w:b/>
          <w:bCs/>
        </w:rPr>
        <w:t>a)</w:t>
      </w:r>
      <w:r w:rsidRPr="00F10FC4">
        <w:rPr>
          <w:rFonts w:cs="Calibri"/>
        </w:rPr>
        <w:t xml:space="preserve"> os preços contidos na proposta incluem todos os custos e despesas, tais como: custos diretos e indiretos, tributos, encargos sociais, trabalhistas e previdenciários, material, despesas administrativas, seguros, frete, taxas, lucro e outros necessários ao cumprimento integral do objeto, sendo quaisquer tributos, custos e despesas diretos ou indiretos omitidos da proposta ou incorretamente cotados, considerados inclusos nos preços, não podendo ser cogitado pleito de acréscimo, a esse ou qualquer título, devendo o objeto ser fornecido sem ônus adicional.</w:t>
      </w:r>
    </w:p>
    <w:p w14:paraId="4DF91E48" w14:textId="461B81D4" w:rsidR="000F2FB7" w:rsidRPr="00F10FC4" w:rsidRDefault="000F2FB7" w:rsidP="000838C8">
      <w:pPr>
        <w:autoSpaceDE w:val="0"/>
        <w:autoSpaceDN w:val="0"/>
        <w:adjustRightInd w:val="0"/>
        <w:spacing w:after="0"/>
        <w:ind w:left="-426"/>
        <w:jc w:val="both"/>
        <w:rPr>
          <w:rFonts w:cs="Calibri"/>
        </w:rPr>
      </w:pPr>
      <w:r w:rsidRPr="000838C8">
        <w:rPr>
          <w:rFonts w:cs="Calibri"/>
          <w:b/>
          <w:bCs/>
        </w:rPr>
        <w:t>b)</w:t>
      </w:r>
      <w:r w:rsidRPr="00F10FC4">
        <w:rPr>
          <w:rFonts w:cs="Calibri"/>
        </w:rPr>
        <w:t xml:space="preserve"> temos pleno conhecimento do teor do Edital de</w:t>
      </w:r>
      <w:r>
        <w:rPr>
          <w:rFonts w:cs="Calibri"/>
        </w:rPr>
        <w:t xml:space="preserve"> </w:t>
      </w:r>
      <w:r w:rsidRPr="00E96DB7">
        <w:rPr>
          <w:rFonts w:cs="Calibri"/>
        </w:rPr>
        <w:t xml:space="preserve">Dispensa de Licitação nº </w:t>
      </w:r>
      <w:r w:rsidR="00E96DB7" w:rsidRPr="00E96DB7">
        <w:rPr>
          <w:rFonts w:cs="Calibri"/>
        </w:rPr>
        <w:t xml:space="preserve">16 </w:t>
      </w:r>
      <w:r w:rsidRPr="00E96DB7">
        <w:rPr>
          <w:rFonts w:cs="Calibri"/>
        </w:rPr>
        <w:t>/2024</w:t>
      </w:r>
      <w:r w:rsidRPr="00F10FC4">
        <w:rPr>
          <w:rFonts w:cs="Calibri"/>
        </w:rPr>
        <w:t xml:space="preserve">, principalmente quanto aos prazos, requisitos para prestação de serviços, condições de pagamento e validade da proposta, estando esta proposta em perfeito atendimento ao citado Edital. </w:t>
      </w:r>
    </w:p>
    <w:p w14:paraId="46B30405" w14:textId="1FDA3EF2" w:rsidR="000920DA" w:rsidRPr="000F2FB7" w:rsidRDefault="000F2FB7" w:rsidP="000838C8">
      <w:pPr>
        <w:autoSpaceDE w:val="0"/>
        <w:spacing w:after="0"/>
        <w:ind w:left="-426"/>
        <w:jc w:val="both"/>
      </w:pPr>
      <w:r w:rsidRPr="0033546F">
        <w:t xml:space="preserve">Declara, outrossim, que, por ser de seu conhecimento, se submete a todas as cláusulas e condições do Edital </w:t>
      </w:r>
      <w:r>
        <w:t>acima mencionado</w:t>
      </w:r>
      <w:r w:rsidRPr="0033546F">
        <w:t xml:space="preserve">, bem como, às condições da Lei Federal nº </w:t>
      </w:r>
      <w:r>
        <w:t xml:space="preserve">14.133/2021 </w:t>
      </w:r>
      <w:r w:rsidRPr="0033546F">
        <w:t>e demais normas complementares.</w:t>
      </w:r>
    </w:p>
    <w:tbl>
      <w:tblPr>
        <w:tblpPr w:leftFromText="141" w:rightFromText="141" w:vertAnchor="text" w:horzAnchor="margin" w:tblpX="-434" w:tblpY="144"/>
        <w:tblW w:w="102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4"/>
        <w:gridCol w:w="4403"/>
      </w:tblGrid>
      <w:tr w:rsidR="00340B1F" w:rsidRPr="00A56137" w14:paraId="546E9F4E" w14:textId="77777777" w:rsidTr="000F2FB7">
        <w:trPr>
          <w:trHeight w:val="691"/>
        </w:trPr>
        <w:tc>
          <w:tcPr>
            <w:tcW w:w="580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48349593" w14:textId="77777777" w:rsidR="00340B1F" w:rsidRPr="00A56137" w:rsidRDefault="00340B1F" w:rsidP="000920DA">
            <w:pPr>
              <w:snapToGrid w:val="0"/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Razão Social do Proponente</w:t>
            </w:r>
          </w:p>
        </w:tc>
        <w:tc>
          <w:tcPr>
            <w:tcW w:w="440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45B0F81" w14:textId="77777777" w:rsidR="00340B1F" w:rsidRDefault="00340B1F" w:rsidP="000920DA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CNPJ</w:t>
            </w:r>
          </w:p>
        </w:tc>
      </w:tr>
      <w:tr w:rsidR="00340B1F" w:rsidRPr="00A56137" w14:paraId="387CFDA1" w14:textId="77777777" w:rsidTr="000F2FB7">
        <w:trPr>
          <w:trHeight w:val="701"/>
        </w:trPr>
        <w:tc>
          <w:tcPr>
            <w:tcW w:w="580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32E24C34" w14:textId="77777777" w:rsidR="00340B1F" w:rsidRDefault="00340B1F" w:rsidP="000920DA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Endereço:</w:t>
            </w:r>
          </w:p>
        </w:tc>
        <w:tc>
          <w:tcPr>
            <w:tcW w:w="440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E922AB4" w14:textId="77777777" w:rsidR="00340B1F" w:rsidRDefault="00340B1F" w:rsidP="000920DA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E-mail</w:t>
            </w:r>
          </w:p>
        </w:tc>
      </w:tr>
      <w:tr w:rsidR="00340B1F" w:rsidRPr="00A56137" w14:paraId="5DEF0DE1" w14:textId="77777777" w:rsidTr="000F2FB7">
        <w:trPr>
          <w:trHeight w:val="683"/>
        </w:trPr>
        <w:tc>
          <w:tcPr>
            <w:tcW w:w="580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2E1AD2D8" w14:textId="77777777" w:rsidR="00340B1F" w:rsidRDefault="00340B1F" w:rsidP="000920DA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Telefone:</w:t>
            </w:r>
          </w:p>
        </w:tc>
        <w:tc>
          <w:tcPr>
            <w:tcW w:w="440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6177BA3" w14:textId="77777777" w:rsidR="00340B1F" w:rsidRDefault="00340B1F" w:rsidP="000920DA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Contato:</w:t>
            </w:r>
          </w:p>
        </w:tc>
      </w:tr>
      <w:tr w:rsidR="00340B1F" w:rsidRPr="00A56137" w14:paraId="6A689A5A" w14:textId="77777777" w:rsidTr="000F2FB7">
        <w:trPr>
          <w:trHeight w:val="706"/>
        </w:trPr>
        <w:tc>
          <w:tcPr>
            <w:tcW w:w="580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36F45FA2" w14:textId="4BB8F15C" w:rsidR="00340B1F" w:rsidRDefault="00340B1F" w:rsidP="000920DA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 xml:space="preserve">Validade da Proposta: </w:t>
            </w:r>
            <w:r w:rsidR="00E8163A">
              <w:rPr>
                <w:rFonts w:ascii="Calibri" w:hAnsi="Calibri"/>
                <w:b/>
                <w:sz w:val="21"/>
                <w:szCs w:val="21"/>
              </w:rPr>
              <w:t>30</w:t>
            </w:r>
            <w:r>
              <w:rPr>
                <w:rFonts w:ascii="Calibri" w:hAnsi="Calibri"/>
                <w:b/>
                <w:sz w:val="21"/>
                <w:szCs w:val="21"/>
              </w:rPr>
              <w:t xml:space="preserve"> dias</w:t>
            </w:r>
          </w:p>
        </w:tc>
        <w:tc>
          <w:tcPr>
            <w:tcW w:w="440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8059D19" w14:textId="77777777" w:rsidR="00340B1F" w:rsidRDefault="00340B1F" w:rsidP="000920DA">
            <w:pPr>
              <w:snapToGrid w:val="0"/>
              <w:jc w:val="both"/>
              <w:rPr>
                <w:rFonts w:ascii="Calibri" w:hAnsi="Calibri"/>
                <w:b/>
                <w:sz w:val="21"/>
                <w:szCs w:val="21"/>
              </w:rPr>
            </w:pPr>
            <w:r>
              <w:rPr>
                <w:rFonts w:ascii="Calibri" w:hAnsi="Calibri"/>
                <w:b/>
                <w:sz w:val="21"/>
                <w:szCs w:val="21"/>
              </w:rPr>
              <w:t>Obs:</w:t>
            </w:r>
          </w:p>
        </w:tc>
      </w:tr>
    </w:tbl>
    <w:p w14:paraId="395DBA55" w14:textId="77777777" w:rsidR="000F2FB7" w:rsidRPr="000838C8" w:rsidRDefault="000F2FB7" w:rsidP="000838C8">
      <w:pPr>
        <w:tabs>
          <w:tab w:val="left" w:pos="360"/>
        </w:tabs>
        <w:suppressAutoHyphens/>
        <w:spacing w:after="0" w:line="276" w:lineRule="auto"/>
        <w:rPr>
          <w:rFonts w:ascii="Calibri" w:hAnsi="Calibri"/>
          <w:bCs/>
          <w:sz w:val="21"/>
          <w:szCs w:val="21"/>
        </w:rPr>
      </w:pPr>
    </w:p>
    <w:p w14:paraId="3C15F952" w14:textId="338CBDE5" w:rsidR="000F2FB7" w:rsidRDefault="003820E6" w:rsidP="000F2FB7">
      <w:pPr>
        <w:numPr>
          <w:ilvl w:val="0"/>
          <w:numId w:val="2"/>
        </w:numPr>
        <w:tabs>
          <w:tab w:val="clear" w:pos="0"/>
          <w:tab w:val="left" w:pos="360"/>
        </w:tabs>
        <w:suppressAutoHyphens/>
        <w:spacing w:after="0" w:line="276" w:lineRule="auto"/>
        <w:ind w:left="360" w:hanging="360"/>
        <w:rPr>
          <w:rFonts w:ascii="Calibri" w:hAnsi="Calibri"/>
          <w:bCs/>
          <w:sz w:val="21"/>
          <w:szCs w:val="21"/>
        </w:rPr>
      </w:pPr>
      <w:r>
        <w:rPr>
          <w:rFonts w:ascii="Calibri" w:hAnsi="Calibri"/>
          <w:bCs/>
          <w:sz w:val="21"/>
          <w:szCs w:val="21"/>
        </w:rPr>
        <w:t>Local de entrega</w:t>
      </w:r>
      <w:r w:rsidRPr="00A56137">
        <w:rPr>
          <w:rFonts w:ascii="Calibri" w:hAnsi="Calibri"/>
          <w:bCs/>
          <w:sz w:val="21"/>
          <w:szCs w:val="21"/>
        </w:rPr>
        <w:t xml:space="preserve">: Rua Do Rosário, 226 – Vila Camargo - Guarulhos.    </w:t>
      </w:r>
    </w:p>
    <w:p w14:paraId="0BA7B80A" w14:textId="123CA86C" w:rsidR="003820E6" w:rsidRPr="000F2FB7" w:rsidRDefault="003820E6" w:rsidP="000F2FB7">
      <w:pPr>
        <w:numPr>
          <w:ilvl w:val="0"/>
          <w:numId w:val="2"/>
        </w:numPr>
        <w:tabs>
          <w:tab w:val="clear" w:pos="0"/>
          <w:tab w:val="left" w:pos="360"/>
        </w:tabs>
        <w:suppressAutoHyphens/>
        <w:spacing w:after="0" w:line="276" w:lineRule="auto"/>
        <w:ind w:left="360" w:hanging="360"/>
        <w:rPr>
          <w:rFonts w:ascii="Calibri" w:hAnsi="Calibri"/>
          <w:bCs/>
          <w:sz w:val="21"/>
          <w:szCs w:val="21"/>
        </w:rPr>
      </w:pPr>
      <w:r w:rsidRPr="000F2FB7">
        <w:rPr>
          <w:rFonts w:ascii="Calibri" w:hAnsi="Calibri"/>
          <w:bCs/>
          <w:sz w:val="21"/>
          <w:szCs w:val="21"/>
        </w:rPr>
        <w:t xml:space="preserve">Prazo </w:t>
      </w:r>
      <w:r w:rsidR="00E8163A" w:rsidRPr="000F2FB7">
        <w:rPr>
          <w:rFonts w:ascii="Calibri" w:hAnsi="Calibri"/>
          <w:bCs/>
          <w:sz w:val="21"/>
          <w:szCs w:val="21"/>
        </w:rPr>
        <w:t>para execução</w:t>
      </w:r>
      <w:r w:rsidRPr="000F2FB7">
        <w:rPr>
          <w:rFonts w:ascii="Calibri" w:hAnsi="Calibri"/>
          <w:bCs/>
          <w:sz w:val="21"/>
          <w:szCs w:val="21"/>
        </w:rPr>
        <w:t xml:space="preserve">: </w:t>
      </w:r>
      <w:r w:rsidR="000C0785" w:rsidRPr="000F2FB7">
        <w:rPr>
          <w:rFonts w:ascii="Calibri" w:hAnsi="Calibri"/>
          <w:bCs/>
          <w:sz w:val="21"/>
          <w:szCs w:val="21"/>
        </w:rPr>
        <w:t>____________</w:t>
      </w:r>
    </w:p>
    <w:p w14:paraId="0FD5583D" w14:textId="48EA316F" w:rsidR="003820E6" w:rsidRPr="00740BD5" w:rsidRDefault="003820E6" w:rsidP="00740BD5">
      <w:pPr>
        <w:numPr>
          <w:ilvl w:val="0"/>
          <w:numId w:val="2"/>
        </w:numPr>
        <w:tabs>
          <w:tab w:val="left" w:pos="360"/>
        </w:tabs>
        <w:suppressAutoHyphens/>
        <w:spacing w:after="0" w:line="276" w:lineRule="auto"/>
        <w:ind w:left="284" w:hanging="284"/>
        <w:rPr>
          <w:rFonts w:ascii="Calibri" w:hAnsi="Calibri"/>
          <w:bCs/>
          <w:sz w:val="21"/>
          <w:szCs w:val="21"/>
        </w:rPr>
      </w:pPr>
      <w:r w:rsidRPr="00A56137">
        <w:rPr>
          <w:rFonts w:ascii="Calibri" w:hAnsi="Calibri"/>
          <w:bCs/>
          <w:sz w:val="21"/>
          <w:szCs w:val="21"/>
        </w:rPr>
        <w:t xml:space="preserve">Faturamento: </w:t>
      </w:r>
      <w:r w:rsidRPr="007E0236">
        <w:rPr>
          <w:rFonts w:ascii="Calibri" w:hAnsi="Calibri"/>
          <w:bCs/>
          <w:color w:val="2E74B5" w:themeColor="accent1" w:themeShade="BF"/>
          <w:sz w:val="21"/>
          <w:szCs w:val="21"/>
        </w:rPr>
        <w:t xml:space="preserve">15 dias / Validade da </w:t>
      </w:r>
      <w:r w:rsidR="00E8163A">
        <w:rPr>
          <w:rFonts w:ascii="Calibri" w:hAnsi="Calibri"/>
          <w:bCs/>
          <w:color w:val="2E74B5" w:themeColor="accent1" w:themeShade="BF"/>
          <w:sz w:val="21"/>
          <w:szCs w:val="21"/>
        </w:rPr>
        <w:t>proposta:</w:t>
      </w:r>
      <w:r w:rsidRPr="007E0236">
        <w:rPr>
          <w:rFonts w:ascii="Calibri" w:hAnsi="Calibri"/>
          <w:bCs/>
          <w:color w:val="2E74B5" w:themeColor="accent1" w:themeShade="BF"/>
          <w:sz w:val="21"/>
          <w:szCs w:val="21"/>
        </w:rPr>
        <w:t xml:space="preserve"> </w:t>
      </w:r>
      <w:r w:rsidR="00E8163A">
        <w:rPr>
          <w:rFonts w:ascii="Calibri" w:hAnsi="Calibri"/>
          <w:bCs/>
          <w:color w:val="2E74B5" w:themeColor="accent1" w:themeShade="BF"/>
          <w:sz w:val="21"/>
          <w:szCs w:val="21"/>
        </w:rPr>
        <w:t>30</w:t>
      </w:r>
      <w:r w:rsidRPr="007E0236">
        <w:rPr>
          <w:rFonts w:ascii="Calibri" w:hAnsi="Calibri"/>
          <w:bCs/>
          <w:color w:val="2E74B5" w:themeColor="accent1" w:themeShade="BF"/>
          <w:sz w:val="21"/>
          <w:szCs w:val="21"/>
        </w:rPr>
        <w:t xml:space="preserve"> dias</w:t>
      </w:r>
    </w:p>
    <w:p w14:paraId="1AFE2BF0" w14:textId="5EDFCB68" w:rsidR="003820E6" w:rsidRDefault="003820E6" w:rsidP="000838C8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>Local, data</w:t>
      </w:r>
    </w:p>
    <w:p w14:paraId="58FB5642" w14:textId="77777777" w:rsidR="000838C8" w:rsidRDefault="000838C8" w:rsidP="000838C8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3127ABD3" w14:textId="77777777" w:rsidR="000838C8" w:rsidRDefault="003820E6" w:rsidP="000838C8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>___________________________________</w:t>
      </w:r>
    </w:p>
    <w:p w14:paraId="249AAB30" w14:textId="757F5689" w:rsidR="003820E6" w:rsidRPr="000838C8" w:rsidRDefault="003820E6" w:rsidP="000838C8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 w:rsidRPr="00A56137">
        <w:rPr>
          <w:rFonts w:ascii="Calibri" w:hAnsi="Calibri"/>
          <w:b/>
          <w:sz w:val="21"/>
          <w:szCs w:val="21"/>
        </w:rPr>
        <w:t>Nome e Assinatura do REPRESENTANTE:</w:t>
      </w:r>
    </w:p>
    <w:p w14:paraId="5CA605DC" w14:textId="57701453" w:rsidR="00997C0C" w:rsidRDefault="00FE18AF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br w:type="column"/>
      </w:r>
      <w:r w:rsidR="00997C0C" w:rsidRPr="00881049">
        <w:rPr>
          <w:rFonts w:cs="Arial-BoldMT"/>
          <w:b/>
          <w:bCs/>
          <w:color w:val="000000"/>
          <w:sz w:val="20"/>
          <w:szCs w:val="20"/>
        </w:rPr>
        <w:lastRenderedPageBreak/>
        <w:t xml:space="preserve">EDITAL DE DISPENSA DE LICITAÇÃO Nº </w:t>
      </w:r>
      <w:r w:rsidR="00E96DB7">
        <w:rPr>
          <w:rFonts w:cs="Arial-BoldMT"/>
          <w:b/>
          <w:bCs/>
          <w:color w:val="000000"/>
          <w:sz w:val="20"/>
          <w:szCs w:val="20"/>
        </w:rPr>
        <w:t xml:space="preserve">16 </w:t>
      </w:r>
      <w:r w:rsidR="00997C0C" w:rsidRPr="00881049">
        <w:rPr>
          <w:rFonts w:cs="Arial-BoldMT"/>
          <w:b/>
          <w:bCs/>
          <w:color w:val="000000"/>
          <w:sz w:val="20"/>
          <w:szCs w:val="20"/>
        </w:rPr>
        <w:t>/202</w:t>
      </w:r>
      <w:r w:rsidR="00340B1F">
        <w:rPr>
          <w:rFonts w:cs="Arial-BoldMT"/>
          <w:b/>
          <w:bCs/>
          <w:color w:val="000000"/>
          <w:sz w:val="20"/>
          <w:szCs w:val="20"/>
        </w:rPr>
        <w:t>4</w:t>
      </w:r>
      <w:r w:rsidR="00997C0C">
        <w:rPr>
          <w:rFonts w:cs="Arial-BoldMT"/>
          <w:b/>
          <w:bCs/>
          <w:color w:val="000000"/>
          <w:sz w:val="20"/>
          <w:szCs w:val="20"/>
        </w:rPr>
        <w:t xml:space="preserve"> </w:t>
      </w:r>
    </w:p>
    <w:p w14:paraId="683BB651" w14:textId="7B2134F0" w:rsidR="00997C0C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  <w:r w:rsidRPr="007F0A1C">
        <w:rPr>
          <w:rFonts w:cs="Arial-BoldMT"/>
          <w:b/>
          <w:bCs/>
          <w:color w:val="2E74B5" w:themeColor="accent1" w:themeShade="BF"/>
          <w:sz w:val="20"/>
          <w:szCs w:val="20"/>
        </w:rPr>
        <w:t xml:space="preserve">Processo Digital nº </w:t>
      </w:r>
      <w:r w:rsidR="00070E2F">
        <w:rPr>
          <w:rFonts w:cs="Arial-BoldMT"/>
          <w:b/>
          <w:bCs/>
          <w:color w:val="2E74B5" w:themeColor="accent1" w:themeShade="BF"/>
          <w:sz w:val="20"/>
          <w:szCs w:val="20"/>
        </w:rPr>
        <w:t>1044</w:t>
      </w:r>
      <w:r w:rsidR="008A6259">
        <w:rPr>
          <w:rFonts w:cs="Arial-BoldMT"/>
          <w:b/>
          <w:bCs/>
          <w:color w:val="2E74B5" w:themeColor="accent1" w:themeShade="BF"/>
          <w:sz w:val="20"/>
          <w:szCs w:val="20"/>
        </w:rPr>
        <w:t>/2024</w:t>
      </w:r>
    </w:p>
    <w:p w14:paraId="3E95CEC4" w14:textId="77777777" w:rsidR="00C24D70" w:rsidRPr="000838C8" w:rsidRDefault="00C24D70" w:rsidP="00C24D70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</w:rPr>
      </w:pPr>
      <w:r w:rsidRPr="000838C8">
        <w:rPr>
          <w:rFonts w:cs="Arial-BoldMT"/>
          <w:b/>
          <w:bCs/>
          <w:color w:val="000000"/>
        </w:rPr>
        <w:t>(Papel Timbrado de Pessoa Jurídica)</w:t>
      </w:r>
    </w:p>
    <w:p w14:paraId="5E53594D" w14:textId="77777777" w:rsidR="00C24D70" w:rsidRPr="007F0A1C" w:rsidRDefault="00C24D70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</w:p>
    <w:p w14:paraId="55CE22C2" w14:textId="77777777" w:rsidR="00997C0C" w:rsidRPr="00881049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7B5C3834" w14:textId="32F985C6" w:rsidR="00997C0C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>ANEXO</w:t>
      </w:r>
      <w:r w:rsidR="000C0785">
        <w:rPr>
          <w:rFonts w:cs="Arial-BoldMT"/>
          <w:b/>
          <w:bCs/>
          <w:color w:val="000000"/>
          <w:sz w:val="20"/>
          <w:szCs w:val="20"/>
        </w:rPr>
        <w:t xml:space="preserve"> III</w:t>
      </w:r>
      <w:r w:rsidR="00E8163A">
        <w:rPr>
          <w:rFonts w:cs="Arial-BoldMT"/>
          <w:b/>
          <w:bCs/>
          <w:color w:val="000000"/>
          <w:sz w:val="20"/>
          <w:szCs w:val="20"/>
        </w:rPr>
        <w:t xml:space="preserve"> - </w:t>
      </w:r>
    </w:p>
    <w:p w14:paraId="1BE50E1E" w14:textId="77777777" w:rsidR="006E297E" w:rsidRDefault="006E297E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>DECLARAÇÃO DE ATENDIMENTO AO INCISO XXXIII DO ART. 7º DA</w:t>
      </w:r>
      <w:r w:rsidR="00997C0C">
        <w:rPr>
          <w:rFonts w:cs="Arial-BoldMT"/>
          <w:b/>
          <w:bCs/>
          <w:color w:val="000000"/>
          <w:sz w:val="20"/>
          <w:szCs w:val="20"/>
        </w:rPr>
        <w:t xml:space="preserve"> </w:t>
      </w:r>
      <w:r w:rsidRPr="00881049">
        <w:rPr>
          <w:rFonts w:cs="Arial-BoldMT"/>
          <w:b/>
          <w:bCs/>
          <w:color w:val="000000"/>
          <w:sz w:val="20"/>
          <w:szCs w:val="20"/>
        </w:rPr>
        <w:t>CONSTITUIÇÃO</w:t>
      </w:r>
    </w:p>
    <w:p w14:paraId="3D5B45AD" w14:textId="77777777" w:rsidR="00997C0C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718CE133" w14:textId="77777777" w:rsidR="00997C0C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44A85C2F" w14:textId="77777777" w:rsidR="00997C0C" w:rsidRPr="00881049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09E55E41" w14:textId="205EE938" w:rsidR="006E297E" w:rsidRPr="00881049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(nome da empresa) _________________________________________________________,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>inscrita no CNPJ nº __________________________, por intermédio de seu representante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>legal, Sr(a) __________________________________, portador da carteira de identidade nº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>_______, e do CPF nº _____________________, sediada (Endereço completo)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>_____________________, DECLARA, para fins do disposto no inciso VI do Art. 68 da Lei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>Federal Nº 14</w:t>
      </w:r>
      <w:r w:rsidR="00B4157C">
        <w:rPr>
          <w:rFonts w:cs="ArialMT"/>
          <w:color w:val="000000"/>
          <w:sz w:val="20"/>
          <w:szCs w:val="20"/>
        </w:rPr>
        <w:t>.</w:t>
      </w:r>
      <w:r w:rsidRPr="00881049">
        <w:rPr>
          <w:rFonts w:cs="ArialMT"/>
          <w:color w:val="000000"/>
          <w:sz w:val="20"/>
          <w:szCs w:val="20"/>
        </w:rPr>
        <w:t xml:space="preserve">133/2021, que não emprega menores de </w:t>
      </w:r>
      <w:r w:rsidRPr="00881049">
        <w:rPr>
          <w:rFonts w:cs="Arial-BoldMT"/>
          <w:b/>
          <w:bCs/>
          <w:color w:val="000000"/>
          <w:sz w:val="20"/>
          <w:szCs w:val="20"/>
        </w:rPr>
        <w:t xml:space="preserve">18 (dezoito) anos </w:t>
      </w:r>
      <w:r w:rsidRPr="00881049">
        <w:rPr>
          <w:rFonts w:cs="ArialMT"/>
          <w:color w:val="000000"/>
          <w:sz w:val="20"/>
          <w:szCs w:val="20"/>
        </w:rPr>
        <w:t>para realização de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>trabalho noturno, perigoso ou insalubre, bem como não emprega, para qualquer trabalho,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 xml:space="preserve">menores de </w:t>
      </w:r>
      <w:r w:rsidRPr="00881049">
        <w:rPr>
          <w:rFonts w:cs="Arial-BoldMT"/>
          <w:b/>
          <w:bCs/>
          <w:color w:val="000000"/>
          <w:sz w:val="20"/>
          <w:szCs w:val="20"/>
        </w:rPr>
        <w:t>16 (dezesseis) anos.</w:t>
      </w:r>
    </w:p>
    <w:p w14:paraId="3F5D9BA9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05297724" w14:textId="77777777" w:rsidR="006E297E" w:rsidRPr="00881049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 xml:space="preserve">Ressalva: emprega menor, a partir de </w:t>
      </w:r>
      <w:r w:rsidRPr="00881049">
        <w:rPr>
          <w:rFonts w:cs="Arial-BoldMT"/>
          <w:b/>
          <w:bCs/>
          <w:color w:val="000000"/>
          <w:sz w:val="20"/>
          <w:szCs w:val="20"/>
        </w:rPr>
        <w:t>14 (quatorze) anos</w:t>
      </w:r>
      <w:r w:rsidRPr="00881049">
        <w:rPr>
          <w:rFonts w:cs="ArialMT"/>
          <w:color w:val="000000"/>
          <w:sz w:val="20"/>
          <w:szCs w:val="20"/>
        </w:rPr>
        <w:t>, na condição de aprendiz ( ).</w:t>
      </w:r>
    </w:p>
    <w:p w14:paraId="22CC6444" w14:textId="77777777" w:rsidR="006E297E" w:rsidRPr="00881049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>Observação: em caso afirmativo, assinalar a ressalva acima.</w:t>
      </w:r>
    </w:p>
    <w:p w14:paraId="162F436C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2E3A3AFC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0AF5AA98" w14:textId="77777777" w:rsidR="006E297E" w:rsidRPr="00881049" w:rsidRDefault="006E297E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(</w:t>
      </w:r>
      <w:r w:rsidR="001B74C3">
        <w:rPr>
          <w:rFonts w:cs="ArialMT"/>
          <w:color w:val="000000"/>
          <w:sz w:val="20"/>
          <w:szCs w:val="20"/>
        </w:rPr>
        <w:t>Local</w:t>
      </w:r>
      <w:r w:rsidRPr="00881049">
        <w:rPr>
          <w:rFonts w:cs="ArialMT"/>
          <w:color w:val="000000"/>
          <w:sz w:val="20"/>
          <w:szCs w:val="20"/>
        </w:rPr>
        <w:t>), ____ de _________________ de _____.</w:t>
      </w:r>
    </w:p>
    <w:p w14:paraId="0D9E42EB" w14:textId="77777777" w:rsidR="006E297E" w:rsidRPr="00881049" w:rsidRDefault="006E297E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(NOME E Nº DE IDENTIDADE DO DECLARANTE)</w:t>
      </w:r>
    </w:p>
    <w:p w14:paraId="0B79DF9B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5D83F38E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2A237BE8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2E554DA5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19908F08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59CBE272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7DBB269F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0FC5A198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2BD4F333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2382C119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53DF2638" w14:textId="5F992124" w:rsidR="00997C0C" w:rsidRDefault="008A6259" w:rsidP="008A6259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MT"/>
          <w:color w:val="000000"/>
          <w:sz w:val="20"/>
          <w:szCs w:val="20"/>
        </w:rPr>
        <w:br w:type="column"/>
      </w:r>
      <w:r w:rsidR="00997C0C" w:rsidRPr="00881049">
        <w:rPr>
          <w:rFonts w:cs="Arial-BoldMT"/>
          <w:b/>
          <w:bCs/>
          <w:color w:val="000000"/>
          <w:sz w:val="20"/>
          <w:szCs w:val="20"/>
        </w:rPr>
        <w:lastRenderedPageBreak/>
        <w:t xml:space="preserve">EDITAL DE DISPENSA DE LICITAÇÃO Nº </w:t>
      </w:r>
      <w:r w:rsidR="00E96DB7">
        <w:rPr>
          <w:rFonts w:cs="Arial-BoldMT"/>
          <w:b/>
          <w:bCs/>
          <w:color w:val="000000"/>
          <w:sz w:val="20"/>
          <w:szCs w:val="20"/>
        </w:rPr>
        <w:t xml:space="preserve">16 </w:t>
      </w:r>
      <w:r>
        <w:rPr>
          <w:rFonts w:cs="Arial-BoldMT"/>
          <w:b/>
          <w:bCs/>
          <w:color w:val="000000"/>
          <w:sz w:val="20"/>
          <w:szCs w:val="20"/>
        </w:rPr>
        <w:t>/2024</w:t>
      </w:r>
    </w:p>
    <w:p w14:paraId="32CA219D" w14:textId="2FF9FE19" w:rsidR="00997C0C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  <w:r w:rsidRPr="007F0A1C">
        <w:rPr>
          <w:rFonts w:cs="Arial-BoldMT"/>
          <w:b/>
          <w:bCs/>
          <w:color w:val="2E74B5" w:themeColor="accent1" w:themeShade="BF"/>
          <w:sz w:val="20"/>
          <w:szCs w:val="20"/>
        </w:rPr>
        <w:t xml:space="preserve">Processo Digital nº </w:t>
      </w:r>
      <w:r w:rsidR="00070E2F">
        <w:rPr>
          <w:rFonts w:cs="Arial-BoldMT"/>
          <w:b/>
          <w:bCs/>
          <w:color w:val="2E74B5" w:themeColor="accent1" w:themeShade="BF"/>
          <w:sz w:val="20"/>
          <w:szCs w:val="20"/>
        </w:rPr>
        <w:t>1044</w:t>
      </w:r>
      <w:r w:rsidRPr="007F0A1C">
        <w:rPr>
          <w:rFonts w:cs="Arial-BoldMT"/>
          <w:b/>
          <w:bCs/>
          <w:color w:val="2E74B5" w:themeColor="accent1" w:themeShade="BF"/>
          <w:sz w:val="20"/>
          <w:szCs w:val="20"/>
        </w:rPr>
        <w:t>/202</w:t>
      </w:r>
      <w:r w:rsidR="008A6259">
        <w:rPr>
          <w:rFonts w:cs="Arial-BoldMT"/>
          <w:b/>
          <w:bCs/>
          <w:color w:val="2E74B5" w:themeColor="accent1" w:themeShade="BF"/>
          <w:sz w:val="20"/>
          <w:szCs w:val="20"/>
        </w:rPr>
        <w:t>4</w:t>
      </w:r>
    </w:p>
    <w:p w14:paraId="61442312" w14:textId="77777777" w:rsidR="00C24D70" w:rsidRPr="000838C8" w:rsidRDefault="00C24D70" w:rsidP="00C24D70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</w:rPr>
      </w:pPr>
      <w:r w:rsidRPr="000838C8">
        <w:rPr>
          <w:rFonts w:cs="Arial-BoldMT"/>
          <w:b/>
          <w:bCs/>
          <w:color w:val="000000"/>
        </w:rPr>
        <w:t>(Papel Timbrado de Pessoa Jurídica)</w:t>
      </w:r>
    </w:p>
    <w:p w14:paraId="2C9B6A27" w14:textId="77777777" w:rsidR="00C24D70" w:rsidRPr="007F0A1C" w:rsidRDefault="00C24D70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</w:p>
    <w:p w14:paraId="0F7853C3" w14:textId="77777777" w:rsidR="00997C0C" w:rsidRPr="00881049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1BA2CA83" w14:textId="1FC191D6" w:rsidR="00997C0C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 xml:space="preserve">ANEXO </w:t>
      </w:r>
      <w:r w:rsidR="008A6259">
        <w:rPr>
          <w:rFonts w:cs="Arial-BoldMT"/>
          <w:b/>
          <w:bCs/>
          <w:color w:val="000000"/>
          <w:sz w:val="20"/>
          <w:szCs w:val="20"/>
        </w:rPr>
        <w:t>I</w:t>
      </w:r>
      <w:r>
        <w:rPr>
          <w:rFonts w:cs="Arial-BoldMT"/>
          <w:b/>
          <w:bCs/>
          <w:color w:val="000000"/>
          <w:sz w:val="20"/>
          <w:szCs w:val="20"/>
        </w:rPr>
        <w:t>V</w:t>
      </w:r>
      <w:r w:rsidR="00E8163A">
        <w:rPr>
          <w:rFonts w:cs="Arial-BoldMT"/>
          <w:b/>
          <w:bCs/>
          <w:color w:val="000000"/>
          <w:sz w:val="20"/>
          <w:szCs w:val="20"/>
        </w:rPr>
        <w:t xml:space="preserve"> </w:t>
      </w:r>
    </w:p>
    <w:p w14:paraId="4F3FC59A" w14:textId="77777777" w:rsidR="00997C0C" w:rsidRDefault="00997C0C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5C8C7FC2" w14:textId="77777777" w:rsidR="006E297E" w:rsidRDefault="006E297E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>DECLARAÇÃO DE RESERVA DE CARGOS PCD</w:t>
      </w:r>
    </w:p>
    <w:p w14:paraId="150E1503" w14:textId="77777777" w:rsidR="00997C0C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5848DE45" w14:textId="77777777" w:rsidR="00997C0C" w:rsidRPr="00881049" w:rsidRDefault="00997C0C" w:rsidP="00997C0C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7E83D029" w14:textId="77777777" w:rsidR="006E297E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A Empresa ____________________, declara para os devidos fins licitatórios que cumpre as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>exigências de reserva de Cargos para Pessoa com Deficiência — PcD, para feabilitado da</w:t>
      </w:r>
      <w:r w:rsidR="001B74C3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 xml:space="preserve">Previdência Social e para aprendiz, em atenção ao </w:t>
      </w:r>
      <w:r w:rsidRPr="00881049">
        <w:rPr>
          <w:rFonts w:cs="Arial-BoldMT"/>
          <w:b/>
          <w:bCs/>
          <w:color w:val="000000"/>
          <w:sz w:val="20"/>
          <w:szCs w:val="20"/>
        </w:rPr>
        <w:t>Art. 92, inciso XVII da Lei N° 14.133/2021</w:t>
      </w:r>
      <w:r w:rsidRPr="00881049">
        <w:rPr>
          <w:rFonts w:cs="ArialMT"/>
          <w:color w:val="000000"/>
          <w:sz w:val="20"/>
          <w:szCs w:val="20"/>
        </w:rPr>
        <w:t>.</w:t>
      </w:r>
    </w:p>
    <w:p w14:paraId="21D59F98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1B5856DF" w14:textId="77777777" w:rsidR="001B74C3" w:rsidRPr="00881049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27097BE2" w14:textId="77777777" w:rsidR="006E297E" w:rsidRPr="00881049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(</w:t>
      </w:r>
      <w:r w:rsidR="001B74C3">
        <w:rPr>
          <w:rFonts w:cs="ArialMT"/>
          <w:color w:val="000000"/>
          <w:sz w:val="20"/>
          <w:szCs w:val="20"/>
        </w:rPr>
        <w:t>Local</w:t>
      </w:r>
      <w:r w:rsidRPr="00881049">
        <w:rPr>
          <w:rFonts w:cs="ArialMT"/>
          <w:color w:val="000000"/>
          <w:sz w:val="20"/>
          <w:szCs w:val="20"/>
        </w:rPr>
        <w:t>), ____ de _________________ de _____.</w:t>
      </w:r>
    </w:p>
    <w:p w14:paraId="31E262E5" w14:textId="77777777" w:rsidR="006E297E" w:rsidRPr="00881049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(NOME E Nº DE IDENTIDADE DO DECLARANTE</w:t>
      </w:r>
    </w:p>
    <w:p w14:paraId="54F8C435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668BF700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228F9B5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7A47E286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32CA212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0F675D71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0B788455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297960E9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30878EAE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5B79805A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5F3DE00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63C92704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36EAAB8E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63C43E07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7A8C6B68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78015EF4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67A49F50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3180B6D3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31F292A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41F1980B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6C62A361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1F22A1B9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0EA2F5D3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1CBD5B4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27643C91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4B7444DE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4682C959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227326DD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36A6A35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31D5C74E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1AED0859" w14:textId="77777777" w:rsidR="00E8163A" w:rsidRDefault="00E8163A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714BCEBA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0276077A" w14:textId="77777777" w:rsidR="008A6259" w:rsidRDefault="008A6259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0446BC25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28AC939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7FA79C0A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5C1A19B3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7058E1C8" w14:textId="0E025FA1" w:rsidR="001B74C3" w:rsidRDefault="001B74C3" w:rsidP="00C24D70">
      <w:pPr>
        <w:jc w:val="center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>EDITAL DE DISPENSA DE LICITAÇÃO Nº</w:t>
      </w:r>
      <w:r w:rsidR="00E96DB7">
        <w:rPr>
          <w:rFonts w:cs="Arial-BoldMT"/>
          <w:b/>
          <w:bCs/>
          <w:color w:val="000000"/>
          <w:sz w:val="20"/>
          <w:szCs w:val="20"/>
        </w:rPr>
        <w:t xml:space="preserve"> 16 </w:t>
      </w:r>
      <w:r w:rsidR="008A6259">
        <w:rPr>
          <w:rFonts w:cs="Arial-BoldMT"/>
          <w:b/>
          <w:bCs/>
          <w:color w:val="000000"/>
          <w:sz w:val="20"/>
          <w:szCs w:val="20"/>
        </w:rPr>
        <w:t>/2024</w:t>
      </w:r>
    </w:p>
    <w:p w14:paraId="0E73DF9B" w14:textId="4F8FC9A3" w:rsidR="001B74C3" w:rsidRDefault="001B74C3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  <w:r w:rsidRPr="007F0A1C">
        <w:rPr>
          <w:rFonts w:cs="Arial-BoldMT"/>
          <w:b/>
          <w:bCs/>
          <w:color w:val="2E74B5" w:themeColor="accent1" w:themeShade="BF"/>
          <w:sz w:val="20"/>
          <w:szCs w:val="20"/>
        </w:rPr>
        <w:t xml:space="preserve">Processo Digital nº </w:t>
      </w:r>
      <w:r w:rsidR="00070E2F">
        <w:rPr>
          <w:rFonts w:cs="Arial-BoldMT"/>
          <w:b/>
          <w:bCs/>
          <w:color w:val="2E74B5" w:themeColor="accent1" w:themeShade="BF"/>
          <w:sz w:val="20"/>
          <w:szCs w:val="20"/>
        </w:rPr>
        <w:t>1044</w:t>
      </w:r>
      <w:r w:rsidR="00FE6642">
        <w:rPr>
          <w:rFonts w:cs="Arial-BoldMT"/>
          <w:b/>
          <w:bCs/>
          <w:color w:val="2E74B5" w:themeColor="accent1" w:themeShade="BF"/>
          <w:sz w:val="20"/>
          <w:szCs w:val="20"/>
        </w:rPr>
        <w:t>/</w:t>
      </w:r>
      <w:r w:rsidR="008A6259">
        <w:rPr>
          <w:rFonts w:cs="Arial-BoldMT"/>
          <w:b/>
          <w:bCs/>
          <w:color w:val="2E74B5" w:themeColor="accent1" w:themeShade="BF"/>
          <w:sz w:val="20"/>
          <w:szCs w:val="20"/>
        </w:rPr>
        <w:t>2024</w:t>
      </w:r>
    </w:p>
    <w:p w14:paraId="513170F0" w14:textId="77777777" w:rsidR="00C24D70" w:rsidRPr="000838C8" w:rsidRDefault="00C24D70" w:rsidP="00C24D70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</w:rPr>
      </w:pPr>
      <w:r w:rsidRPr="000838C8">
        <w:rPr>
          <w:rFonts w:cs="Arial-BoldMT"/>
          <w:b/>
          <w:bCs/>
          <w:color w:val="000000"/>
        </w:rPr>
        <w:t>(Papel Timbrado de Pessoa Jurídica)</w:t>
      </w:r>
    </w:p>
    <w:p w14:paraId="116B01D1" w14:textId="77777777" w:rsidR="00C24D70" w:rsidRDefault="00C24D70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2E74B5" w:themeColor="accent1" w:themeShade="BF"/>
          <w:sz w:val="20"/>
          <w:szCs w:val="20"/>
        </w:rPr>
      </w:pPr>
    </w:p>
    <w:p w14:paraId="7569A5A5" w14:textId="77777777" w:rsidR="008A6259" w:rsidRPr="00881049" w:rsidRDefault="008A6259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</w:p>
    <w:p w14:paraId="11314A23" w14:textId="5E814945" w:rsidR="001B74C3" w:rsidRDefault="001B74C3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>
        <w:rPr>
          <w:rFonts w:cs="Arial-BoldMT"/>
          <w:b/>
          <w:bCs/>
          <w:color w:val="000000"/>
          <w:sz w:val="20"/>
          <w:szCs w:val="20"/>
        </w:rPr>
        <w:t>ANEXO V</w:t>
      </w:r>
      <w:r w:rsidR="00E8163A">
        <w:rPr>
          <w:rFonts w:cs="Arial-BoldMT"/>
          <w:b/>
          <w:bCs/>
          <w:color w:val="000000"/>
          <w:sz w:val="20"/>
          <w:szCs w:val="20"/>
        </w:rPr>
        <w:t xml:space="preserve"> </w:t>
      </w:r>
    </w:p>
    <w:p w14:paraId="2AF5CDA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-BoldMT"/>
          <w:b/>
          <w:bCs/>
          <w:color w:val="000000"/>
          <w:sz w:val="20"/>
          <w:szCs w:val="20"/>
        </w:rPr>
      </w:pPr>
    </w:p>
    <w:p w14:paraId="32E018BA" w14:textId="77777777" w:rsidR="006E297E" w:rsidRPr="00881049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-BoldMT"/>
          <w:b/>
          <w:bCs/>
          <w:color w:val="000000"/>
          <w:sz w:val="20"/>
          <w:szCs w:val="20"/>
        </w:rPr>
      </w:pPr>
      <w:r w:rsidRPr="00881049">
        <w:rPr>
          <w:rFonts w:cs="Arial-BoldMT"/>
          <w:b/>
          <w:bCs/>
          <w:color w:val="000000"/>
          <w:sz w:val="20"/>
          <w:szCs w:val="20"/>
        </w:rPr>
        <w:t>DECLARAÇÃO DE QUE NÃO ESTÁ INCURSO EM IMPEDIMENTOS</w:t>
      </w:r>
    </w:p>
    <w:p w14:paraId="5A2157DC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4C3466EB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115D109A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2BC1F01E" w14:textId="366BFD40" w:rsidR="006E297E" w:rsidRDefault="006E297E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A Empresa ____________________, declara para os devidos fins licitatórios que não incursa</w:t>
      </w:r>
      <w:r w:rsidR="000C0785">
        <w:rPr>
          <w:rFonts w:cs="ArialMT"/>
          <w:color w:val="000000"/>
          <w:sz w:val="20"/>
          <w:szCs w:val="20"/>
        </w:rPr>
        <w:t xml:space="preserve"> </w:t>
      </w:r>
      <w:r w:rsidRPr="00881049">
        <w:rPr>
          <w:rFonts w:cs="ArialMT"/>
          <w:color w:val="000000"/>
          <w:sz w:val="20"/>
          <w:szCs w:val="20"/>
        </w:rPr>
        <w:t xml:space="preserve">nos impedimentos para disputa de licitação ou execução do contrato de que trata o </w:t>
      </w:r>
      <w:r w:rsidRPr="00881049">
        <w:rPr>
          <w:rFonts w:cs="Arial-BoldMT"/>
          <w:b/>
          <w:bCs/>
          <w:color w:val="000000"/>
          <w:sz w:val="20"/>
          <w:szCs w:val="20"/>
        </w:rPr>
        <w:t>Art. 14 da</w:t>
      </w:r>
      <w:r w:rsidR="000C0785">
        <w:rPr>
          <w:rFonts w:cs="Arial-BoldMT"/>
          <w:b/>
          <w:bCs/>
          <w:color w:val="000000"/>
          <w:sz w:val="20"/>
          <w:szCs w:val="20"/>
        </w:rPr>
        <w:t xml:space="preserve"> </w:t>
      </w:r>
      <w:r w:rsidRPr="00881049">
        <w:rPr>
          <w:rFonts w:cs="Arial-BoldMT"/>
          <w:b/>
          <w:bCs/>
          <w:color w:val="000000"/>
          <w:sz w:val="20"/>
          <w:szCs w:val="20"/>
        </w:rPr>
        <w:t>Lei Federal N° 14.133/2021</w:t>
      </w:r>
      <w:r w:rsidRPr="00881049">
        <w:rPr>
          <w:rFonts w:cs="ArialMT"/>
          <w:color w:val="000000"/>
          <w:sz w:val="20"/>
          <w:szCs w:val="20"/>
        </w:rPr>
        <w:t>.</w:t>
      </w:r>
    </w:p>
    <w:p w14:paraId="4A2576D4" w14:textId="77777777" w:rsidR="001B74C3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1A4C8B3E" w14:textId="77777777" w:rsidR="001B74C3" w:rsidRPr="00881049" w:rsidRDefault="001B74C3" w:rsidP="006E297E">
      <w:pPr>
        <w:autoSpaceDE w:val="0"/>
        <w:autoSpaceDN w:val="0"/>
        <w:adjustRightInd w:val="0"/>
        <w:spacing w:after="0" w:line="240" w:lineRule="auto"/>
        <w:jc w:val="both"/>
        <w:rPr>
          <w:rFonts w:cs="ArialMT"/>
          <w:color w:val="000000"/>
          <w:sz w:val="20"/>
          <w:szCs w:val="20"/>
        </w:rPr>
      </w:pPr>
    </w:p>
    <w:p w14:paraId="05869667" w14:textId="77777777" w:rsidR="006E297E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(</w:t>
      </w:r>
      <w:r w:rsidR="001B74C3">
        <w:rPr>
          <w:rFonts w:cs="ArialMT"/>
          <w:color w:val="000000"/>
          <w:sz w:val="20"/>
          <w:szCs w:val="20"/>
        </w:rPr>
        <w:t>Local</w:t>
      </w:r>
      <w:r w:rsidRPr="00881049">
        <w:rPr>
          <w:rFonts w:cs="ArialMT"/>
          <w:color w:val="000000"/>
          <w:sz w:val="20"/>
          <w:szCs w:val="20"/>
        </w:rPr>
        <w:t>), ____ de _________________ de _____.</w:t>
      </w:r>
    </w:p>
    <w:p w14:paraId="7E36DA08" w14:textId="77777777" w:rsidR="000C0785" w:rsidRPr="00881049" w:rsidRDefault="000C0785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color w:val="000000"/>
          <w:sz w:val="20"/>
          <w:szCs w:val="20"/>
        </w:rPr>
      </w:pPr>
    </w:p>
    <w:p w14:paraId="1744AED5" w14:textId="77777777" w:rsidR="006E297E" w:rsidRPr="00881049" w:rsidRDefault="006E297E" w:rsidP="001B74C3">
      <w:pPr>
        <w:autoSpaceDE w:val="0"/>
        <w:autoSpaceDN w:val="0"/>
        <w:adjustRightInd w:val="0"/>
        <w:spacing w:after="0" w:line="240" w:lineRule="auto"/>
        <w:jc w:val="center"/>
        <w:rPr>
          <w:rFonts w:cs="ArialMT"/>
          <w:color w:val="000000"/>
          <w:sz w:val="20"/>
          <w:szCs w:val="20"/>
        </w:rPr>
      </w:pPr>
      <w:r w:rsidRPr="00881049">
        <w:rPr>
          <w:rFonts w:cs="ArialMT"/>
          <w:color w:val="000000"/>
          <w:sz w:val="20"/>
          <w:szCs w:val="20"/>
        </w:rPr>
        <w:t>(NOME E Nº DE IDENTIDADE DO DECLARANTE</w:t>
      </w:r>
    </w:p>
    <w:sectPr w:rsidR="006E297E" w:rsidRPr="00881049" w:rsidSect="000838C8">
      <w:headerReference w:type="default" r:id="rId7"/>
      <w:pgSz w:w="11906" w:h="16838"/>
      <w:pgMar w:top="1418" w:right="849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FFB19B" w14:textId="77777777" w:rsidR="0006781D" w:rsidRDefault="0006781D" w:rsidP="0006781D">
      <w:pPr>
        <w:spacing w:after="0" w:line="240" w:lineRule="auto"/>
      </w:pPr>
      <w:r>
        <w:separator/>
      </w:r>
    </w:p>
  </w:endnote>
  <w:endnote w:type="continuationSeparator" w:id="0">
    <w:p w14:paraId="191BAEE4" w14:textId="77777777" w:rsidR="0006781D" w:rsidRDefault="0006781D" w:rsidP="0006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Arial"/>
    <w:charset w:val="00"/>
    <w:family w:val="swiss"/>
    <w:pitch w:val="default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F3EACF" w14:textId="77777777" w:rsidR="0006781D" w:rsidRDefault="0006781D" w:rsidP="0006781D">
      <w:pPr>
        <w:spacing w:after="0" w:line="240" w:lineRule="auto"/>
      </w:pPr>
      <w:r>
        <w:separator/>
      </w:r>
    </w:p>
  </w:footnote>
  <w:footnote w:type="continuationSeparator" w:id="0">
    <w:p w14:paraId="26688DCA" w14:textId="77777777" w:rsidR="0006781D" w:rsidRDefault="0006781D" w:rsidP="0006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26CEB" w14:textId="77777777" w:rsidR="0006781D" w:rsidRDefault="0006781D" w:rsidP="000838C8">
    <w:pPr>
      <w:pStyle w:val="Cabealho"/>
      <w:ind w:firstLine="255"/>
      <w:jc w:val="center"/>
    </w:pPr>
    <w:r>
      <w:rPr>
        <w:noProof/>
        <w:lang w:eastAsia="pt-BR"/>
      </w:rPr>
      <w:drawing>
        <wp:inline distT="0" distB="0" distL="0" distR="0" wp14:anchorId="0E97BD12" wp14:editId="6D294B4A">
          <wp:extent cx="2790825" cy="1079049"/>
          <wp:effectExtent l="0" t="0" r="0" b="6985"/>
          <wp:docPr id="1785013082" name="Imagem 17850130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pref 201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9003" cy="1089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C952E8" w14:textId="77777777" w:rsidR="0006781D" w:rsidRDefault="000678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Ttulo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5C033AA"/>
    <w:multiLevelType w:val="hybridMultilevel"/>
    <w:tmpl w:val="4790CC5E"/>
    <w:lvl w:ilvl="0" w:tplc="DB7CC33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56D13"/>
    <w:multiLevelType w:val="hybridMultilevel"/>
    <w:tmpl w:val="00E474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4070C"/>
    <w:multiLevelType w:val="hybridMultilevel"/>
    <w:tmpl w:val="1B70E4FE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413738"/>
    <w:multiLevelType w:val="multilevel"/>
    <w:tmpl w:val="1FFC482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E3190B"/>
    <w:multiLevelType w:val="hybridMultilevel"/>
    <w:tmpl w:val="8E9EB66C"/>
    <w:lvl w:ilvl="0" w:tplc="7408EDF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107C9"/>
    <w:multiLevelType w:val="multilevel"/>
    <w:tmpl w:val="B704B6F4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4FD1340"/>
    <w:multiLevelType w:val="multilevel"/>
    <w:tmpl w:val="F9C48F4C"/>
    <w:lvl w:ilvl="0">
      <w:start w:val="2"/>
      <w:numFmt w:val="decimal"/>
      <w:lvlText w:val="%1."/>
      <w:lvlJc w:val="left"/>
      <w:pPr>
        <w:ind w:left="360" w:hanging="360"/>
      </w:pPr>
      <w:rPr>
        <w:rFonts w:cs="ArialMT" w:hint="default"/>
        <w:b/>
        <w:bCs/>
        <w:color w:val="00000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MT" w:hint="default"/>
        <w:b w:val="0"/>
        <w:bCs w:val="0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MT" w:hint="default"/>
        <w:b w:val="0"/>
        <w:bCs w:val="0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MT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MT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MT" w:hint="default"/>
        <w:color w:val="000000"/>
        <w:sz w:val="24"/>
      </w:rPr>
    </w:lvl>
  </w:abstractNum>
  <w:abstractNum w:abstractNumId="10" w15:restartNumberingAfterBreak="0">
    <w:nsid w:val="3A242C00"/>
    <w:multiLevelType w:val="hybridMultilevel"/>
    <w:tmpl w:val="5776C5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F60B5"/>
    <w:multiLevelType w:val="multilevel"/>
    <w:tmpl w:val="B4C214C0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12" w15:restartNumberingAfterBreak="0">
    <w:nsid w:val="48EB1D84"/>
    <w:multiLevelType w:val="multilevel"/>
    <w:tmpl w:val="2D80EB72"/>
    <w:lvl w:ilvl="0">
      <w:start w:val="2"/>
      <w:numFmt w:val="decimal"/>
      <w:lvlText w:val="%1."/>
      <w:lvlJc w:val="left"/>
      <w:pPr>
        <w:ind w:left="360" w:hanging="360"/>
      </w:pPr>
      <w:rPr>
        <w:rFonts w:cs="ArialMT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MT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MT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MT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MT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MT" w:hint="default"/>
        <w:color w:val="000000"/>
        <w:sz w:val="24"/>
      </w:rPr>
    </w:lvl>
  </w:abstractNum>
  <w:abstractNum w:abstractNumId="13" w15:restartNumberingAfterBreak="0">
    <w:nsid w:val="4F0B23DD"/>
    <w:multiLevelType w:val="hybridMultilevel"/>
    <w:tmpl w:val="9D262F3C"/>
    <w:lvl w:ilvl="0" w:tplc="2488DB5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E1D77"/>
    <w:multiLevelType w:val="multilevel"/>
    <w:tmpl w:val="112AD1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50A34097"/>
    <w:multiLevelType w:val="multilevel"/>
    <w:tmpl w:val="43B84C7C"/>
    <w:lvl w:ilvl="0">
      <w:start w:val="2"/>
      <w:numFmt w:val="decimal"/>
      <w:lvlText w:val="%1."/>
      <w:lvlJc w:val="left"/>
      <w:pPr>
        <w:ind w:left="360" w:hanging="360"/>
      </w:pPr>
      <w:rPr>
        <w:rFonts w:cs="ArialMT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MT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MT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MT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MT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MT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MT" w:hint="default"/>
        <w:color w:val="000000"/>
        <w:sz w:val="24"/>
      </w:rPr>
    </w:lvl>
  </w:abstractNum>
  <w:abstractNum w:abstractNumId="16" w15:restartNumberingAfterBreak="0">
    <w:nsid w:val="52DC7635"/>
    <w:multiLevelType w:val="multilevel"/>
    <w:tmpl w:val="287EC0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7" w15:restartNumberingAfterBreak="0">
    <w:nsid w:val="58D10A8E"/>
    <w:multiLevelType w:val="hybridMultilevel"/>
    <w:tmpl w:val="59C68414"/>
    <w:lvl w:ilvl="0" w:tplc="23CE22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BA60800"/>
    <w:multiLevelType w:val="multilevel"/>
    <w:tmpl w:val="1FFC482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2B71BCC"/>
    <w:multiLevelType w:val="multilevel"/>
    <w:tmpl w:val="60701E3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  <w:color w:val="000000"/>
      </w:rPr>
    </w:lvl>
  </w:abstractNum>
  <w:abstractNum w:abstractNumId="20" w15:restartNumberingAfterBreak="0">
    <w:nsid w:val="79935048"/>
    <w:multiLevelType w:val="hybridMultilevel"/>
    <w:tmpl w:val="26E8F516"/>
    <w:lvl w:ilvl="0" w:tplc="0E9CC94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471441">
    <w:abstractNumId w:val="2"/>
  </w:num>
  <w:num w:numId="2" w16cid:durableId="1373967410">
    <w:abstractNumId w:val="1"/>
  </w:num>
  <w:num w:numId="3" w16cid:durableId="898437004">
    <w:abstractNumId w:val="17"/>
  </w:num>
  <w:num w:numId="4" w16cid:durableId="1605721698">
    <w:abstractNumId w:val="10"/>
  </w:num>
  <w:num w:numId="5" w16cid:durableId="371272308">
    <w:abstractNumId w:val="8"/>
  </w:num>
  <w:num w:numId="6" w16cid:durableId="1947149744">
    <w:abstractNumId w:val="4"/>
  </w:num>
  <w:num w:numId="7" w16cid:durableId="1063720138">
    <w:abstractNumId w:val="11"/>
  </w:num>
  <w:num w:numId="8" w16cid:durableId="7246473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94133585">
    <w:abstractNumId w:val="3"/>
  </w:num>
  <w:num w:numId="10" w16cid:durableId="90054825">
    <w:abstractNumId w:val="16"/>
  </w:num>
  <w:num w:numId="11" w16cid:durableId="944725869">
    <w:abstractNumId w:val="0"/>
  </w:num>
  <w:num w:numId="12" w16cid:durableId="966472649">
    <w:abstractNumId w:val="18"/>
  </w:num>
  <w:num w:numId="13" w16cid:durableId="659696279">
    <w:abstractNumId w:val="6"/>
  </w:num>
  <w:num w:numId="14" w16cid:durableId="1280139865">
    <w:abstractNumId w:val="19"/>
  </w:num>
  <w:num w:numId="15" w16cid:durableId="499010439">
    <w:abstractNumId w:val="12"/>
  </w:num>
  <w:num w:numId="16" w16cid:durableId="1566918711">
    <w:abstractNumId w:val="15"/>
  </w:num>
  <w:num w:numId="17" w16cid:durableId="1525172789">
    <w:abstractNumId w:val="20"/>
  </w:num>
  <w:num w:numId="18" w16cid:durableId="453407738">
    <w:abstractNumId w:val="9"/>
  </w:num>
  <w:num w:numId="19" w16cid:durableId="420031758">
    <w:abstractNumId w:val="5"/>
  </w:num>
  <w:num w:numId="20" w16cid:durableId="2122725650">
    <w:abstractNumId w:val="14"/>
  </w:num>
  <w:num w:numId="21" w16cid:durableId="1422683810">
    <w:abstractNumId w:val="13"/>
  </w:num>
  <w:num w:numId="22" w16cid:durableId="7020967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97E"/>
    <w:rsid w:val="00010EAA"/>
    <w:rsid w:val="00021ABE"/>
    <w:rsid w:val="0006781D"/>
    <w:rsid w:val="00070E2F"/>
    <w:rsid w:val="000838C8"/>
    <w:rsid w:val="000920DA"/>
    <w:rsid w:val="000C0785"/>
    <w:rsid w:val="000D55AB"/>
    <w:rsid w:val="000D6A68"/>
    <w:rsid w:val="000F2FB7"/>
    <w:rsid w:val="0012079F"/>
    <w:rsid w:val="001211FB"/>
    <w:rsid w:val="001267BA"/>
    <w:rsid w:val="00130951"/>
    <w:rsid w:val="0013742F"/>
    <w:rsid w:val="00151714"/>
    <w:rsid w:val="0015284E"/>
    <w:rsid w:val="00177105"/>
    <w:rsid w:val="001B4BC8"/>
    <w:rsid w:val="001B74C3"/>
    <w:rsid w:val="001E38B0"/>
    <w:rsid w:val="00206E5F"/>
    <w:rsid w:val="00210819"/>
    <w:rsid w:val="00222F96"/>
    <w:rsid w:val="002A6F0F"/>
    <w:rsid w:val="002E0D35"/>
    <w:rsid w:val="00324160"/>
    <w:rsid w:val="00336207"/>
    <w:rsid w:val="00337507"/>
    <w:rsid w:val="00340B1F"/>
    <w:rsid w:val="00364D39"/>
    <w:rsid w:val="003668B3"/>
    <w:rsid w:val="003820E6"/>
    <w:rsid w:val="003A39A2"/>
    <w:rsid w:val="003C08A6"/>
    <w:rsid w:val="003F36BA"/>
    <w:rsid w:val="00407D0D"/>
    <w:rsid w:val="00415662"/>
    <w:rsid w:val="00451608"/>
    <w:rsid w:val="00452235"/>
    <w:rsid w:val="004B066E"/>
    <w:rsid w:val="004B2880"/>
    <w:rsid w:val="004E5988"/>
    <w:rsid w:val="004F271C"/>
    <w:rsid w:val="00507B22"/>
    <w:rsid w:val="005275E2"/>
    <w:rsid w:val="00551497"/>
    <w:rsid w:val="00580EED"/>
    <w:rsid w:val="005A1B45"/>
    <w:rsid w:val="005B3BB0"/>
    <w:rsid w:val="005C68C7"/>
    <w:rsid w:val="005D5D06"/>
    <w:rsid w:val="00606363"/>
    <w:rsid w:val="006145F3"/>
    <w:rsid w:val="006E297E"/>
    <w:rsid w:val="006E69CC"/>
    <w:rsid w:val="006F392B"/>
    <w:rsid w:val="007173D0"/>
    <w:rsid w:val="0071741F"/>
    <w:rsid w:val="007213CC"/>
    <w:rsid w:val="00740BD5"/>
    <w:rsid w:val="007612CD"/>
    <w:rsid w:val="007C1550"/>
    <w:rsid w:val="007D28E9"/>
    <w:rsid w:val="007D49B6"/>
    <w:rsid w:val="007D6707"/>
    <w:rsid w:val="007E0236"/>
    <w:rsid w:val="007F0A1C"/>
    <w:rsid w:val="007F7473"/>
    <w:rsid w:val="00805492"/>
    <w:rsid w:val="008137FF"/>
    <w:rsid w:val="0082211E"/>
    <w:rsid w:val="008545C7"/>
    <w:rsid w:val="00876678"/>
    <w:rsid w:val="00881049"/>
    <w:rsid w:val="00892A7D"/>
    <w:rsid w:val="008A0A08"/>
    <w:rsid w:val="008A6259"/>
    <w:rsid w:val="008C206E"/>
    <w:rsid w:val="008E492D"/>
    <w:rsid w:val="008F05F9"/>
    <w:rsid w:val="00914B99"/>
    <w:rsid w:val="009214CC"/>
    <w:rsid w:val="00934E61"/>
    <w:rsid w:val="00961D5B"/>
    <w:rsid w:val="00980952"/>
    <w:rsid w:val="00997C0C"/>
    <w:rsid w:val="009E12B8"/>
    <w:rsid w:val="009F0EAC"/>
    <w:rsid w:val="00A65ACA"/>
    <w:rsid w:val="00AB1A27"/>
    <w:rsid w:val="00AB1C52"/>
    <w:rsid w:val="00AB7CCA"/>
    <w:rsid w:val="00B00A2F"/>
    <w:rsid w:val="00B4157C"/>
    <w:rsid w:val="00B720CA"/>
    <w:rsid w:val="00BE131E"/>
    <w:rsid w:val="00C24D70"/>
    <w:rsid w:val="00C4546C"/>
    <w:rsid w:val="00C55895"/>
    <w:rsid w:val="00C72645"/>
    <w:rsid w:val="00C742D7"/>
    <w:rsid w:val="00C81C9A"/>
    <w:rsid w:val="00CA2EB7"/>
    <w:rsid w:val="00CB53BF"/>
    <w:rsid w:val="00CD6949"/>
    <w:rsid w:val="00CF3ED0"/>
    <w:rsid w:val="00D134F7"/>
    <w:rsid w:val="00D201CE"/>
    <w:rsid w:val="00D32625"/>
    <w:rsid w:val="00D37877"/>
    <w:rsid w:val="00D47411"/>
    <w:rsid w:val="00D61589"/>
    <w:rsid w:val="00DD7BD6"/>
    <w:rsid w:val="00DE417B"/>
    <w:rsid w:val="00DF0280"/>
    <w:rsid w:val="00E4194D"/>
    <w:rsid w:val="00E4501E"/>
    <w:rsid w:val="00E51282"/>
    <w:rsid w:val="00E53542"/>
    <w:rsid w:val="00E723D0"/>
    <w:rsid w:val="00E8163A"/>
    <w:rsid w:val="00E96488"/>
    <w:rsid w:val="00E96DB7"/>
    <w:rsid w:val="00E97F10"/>
    <w:rsid w:val="00EA1B91"/>
    <w:rsid w:val="00EA3430"/>
    <w:rsid w:val="00EF2C8D"/>
    <w:rsid w:val="00F136AD"/>
    <w:rsid w:val="00F20AB3"/>
    <w:rsid w:val="00F2135F"/>
    <w:rsid w:val="00F71F72"/>
    <w:rsid w:val="00F84C28"/>
    <w:rsid w:val="00FA46A8"/>
    <w:rsid w:val="00FB2EC3"/>
    <w:rsid w:val="00FC7858"/>
    <w:rsid w:val="00FE18AF"/>
    <w:rsid w:val="00FE3BF3"/>
    <w:rsid w:val="00FE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  <w14:docId w14:val="6F6E7E68"/>
  <w15:chartTrackingRefBased/>
  <w15:docId w15:val="{49FCEFA2-460D-4B17-969F-3B30A489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0DA"/>
  </w:style>
  <w:style w:type="paragraph" w:styleId="Ttulo1">
    <w:name w:val="heading 1"/>
    <w:basedOn w:val="Normal"/>
    <w:next w:val="Normal"/>
    <w:link w:val="Ttulo1Char"/>
    <w:qFormat/>
    <w:rsid w:val="00021ABE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paragraph" w:styleId="Ttulo2">
    <w:name w:val="heading 2"/>
    <w:basedOn w:val="Normal"/>
    <w:next w:val="Normal"/>
    <w:link w:val="Ttulo2Char"/>
    <w:qFormat/>
    <w:rsid w:val="00021ABE"/>
    <w:pPr>
      <w:keepNext/>
      <w:widowControl w:val="0"/>
      <w:numPr>
        <w:ilvl w:val="1"/>
        <w:numId w:val="1"/>
      </w:numPr>
      <w:tabs>
        <w:tab w:val="left" w:pos="0"/>
      </w:tabs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tulo3">
    <w:name w:val="heading 3"/>
    <w:basedOn w:val="Normal"/>
    <w:next w:val="Normal"/>
    <w:link w:val="Ttulo3Char"/>
    <w:qFormat/>
    <w:rsid w:val="00021ABE"/>
    <w:pPr>
      <w:keepNext/>
      <w:widowControl w:val="0"/>
      <w:numPr>
        <w:ilvl w:val="2"/>
        <w:numId w:val="1"/>
      </w:numPr>
      <w:tabs>
        <w:tab w:val="left" w:pos="0"/>
      </w:tabs>
      <w:suppressAutoHyphens/>
      <w:spacing w:after="0" w:line="240" w:lineRule="auto"/>
      <w:jc w:val="center"/>
      <w:outlineLvl w:val="2"/>
    </w:pPr>
    <w:rPr>
      <w:rFonts w:ascii="Comic Sans MS" w:eastAsia="Times New Roman" w:hAnsi="Comic Sans MS" w:cs="Comic Sans MS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021ABE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240" w:lineRule="auto"/>
      <w:outlineLvl w:val="3"/>
    </w:pPr>
    <w:rPr>
      <w:rFonts w:ascii="Comic Sans MS" w:eastAsia="Times New Roman" w:hAnsi="Comic Sans MS" w:cs="Comic Sans MS"/>
      <w:sz w:val="26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021ABE"/>
    <w:pPr>
      <w:keepNext/>
      <w:widowControl w:val="0"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Comic Sans MS" w:eastAsia="Times New Roman" w:hAnsi="Comic Sans MS" w:cs="Comic Sans MS"/>
      <w:sz w:val="24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021ABE"/>
    <w:pPr>
      <w:keepNext/>
      <w:widowControl w:val="0"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Comic Sans MS" w:eastAsia="Times New Roman" w:hAnsi="Comic Sans MS" w:cs="Comic Sans MS"/>
      <w:b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021ABE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E2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AB7CCA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021ABE"/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character" w:customStyle="1" w:styleId="Ttulo2Char">
    <w:name w:val="Título 2 Char"/>
    <w:basedOn w:val="Fontepargpadro"/>
    <w:link w:val="Ttulo2"/>
    <w:rsid w:val="00021ABE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Ttulo3Char">
    <w:name w:val="Título 3 Char"/>
    <w:basedOn w:val="Fontepargpadro"/>
    <w:link w:val="Ttulo3"/>
    <w:rsid w:val="00021ABE"/>
    <w:rPr>
      <w:rFonts w:ascii="Comic Sans MS" w:eastAsia="Times New Roman" w:hAnsi="Comic Sans MS" w:cs="Comic Sans MS"/>
      <w:b/>
      <w:sz w:val="24"/>
      <w:szCs w:val="20"/>
      <w:lang w:eastAsia="zh-CN"/>
    </w:rPr>
  </w:style>
  <w:style w:type="character" w:customStyle="1" w:styleId="Ttulo4Char">
    <w:name w:val="Título 4 Char"/>
    <w:basedOn w:val="Fontepargpadro"/>
    <w:link w:val="Ttulo4"/>
    <w:rsid w:val="00021ABE"/>
    <w:rPr>
      <w:rFonts w:ascii="Comic Sans MS" w:eastAsia="Times New Roman" w:hAnsi="Comic Sans MS" w:cs="Comic Sans MS"/>
      <w:sz w:val="26"/>
      <w:szCs w:val="20"/>
      <w:lang w:eastAsia="zh-CN"/>
    </w:rPr>
  </w:style>
  <w:style w:type="character" w:customStyle="1" w:styleId="Ttulo5Char">
    <w:name w:val="Título 5 Char"/>
    <w:basedOn w:val="Fontepargpadro"/>
    <w:link w:val="Ttulo5"/>
    <w:rsid w:val="00021ABE"/>
    <w:rPr>
      <w:rFonts w:ascii="Comic Sans MS" w:eastAsia="Times New Roman" w:hAnsi="Comic Sans MS" w:cs="Comic Sans MS"/>
      <w:sz w:val="24"/>
      <w:szCs w:val="20"/>
      <w:lang w:eastAsia="zh-CN"/>
    </w:rPr>
  </w:style>
  <w:style w:type="character" w:customStyle="1" w:styleId="Ttulo6Char">
    <w:name w:val="Título 6 Char"/>
    <w:basedOn w:val="Fontepargpadro"/>
    <w:link w:val="Ttulo6"/>
    <w:rsid w:val="00021ABE"/>
    <w:rPr>
      <w:rFonts w:ascii="Comic Sans MS" w:eastAsia="Times New Roman" w:hAnsi="Comic Sans MS" w:cs="Comic Sans MS"/>
      <w:b/>
      <w:szCs w:val="20"/>
      <w:lang w:eastAsia="zh-CN"/>
    </w:rPr>
  </w:style>
  <w:style w:type="character" w:customStyle="1" w:styleId="Ttulo7Char">
    <w:name w:val="Título 7 Char"/>
    <w:basedOn w:val="Fontepargpadro"/>
    <w:link w:val="Ttulo7"/>
    <w:rsid w:val="00021ABE"/>
    <w:rPr>
      <w:rFonts w:ascii="Calibri" w:eastAsia="Times New Roman" w:hAnsi="Calibri" w:cs="Times New Roman"/>
      <w:sz w:val="24"/>
      <w:szCs w:val="24"/>
      <w:lang w:eastAsia="zh-CN"/>
    </w:rPr>
  </w:style>
  <w:style w:type="paragraph" w:customStyle="1" w:styleId="Contedodatabela">
    <w:name w:val="Conteúdo da tabela"/>
    <w:basedOn w:val="Normal"/>
    <w:rsid w:val="00021AB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10">
    <w:name w:val="Título 10"/>
    <w:basedOn w:val="Normal"/>
    <w:next w:val="Corpodetexto"/>
    <w:rsid w:val="003820E6"/>
    <w:pPr>
      <w:keepNext/>
      <w:numPr>
        <w:numId w:val="2"/>
      </w:numPr>
      <w:tabs>
        <w:tab w:val="left" w:pos="0"/>
      </w:tabs>
      <w:suppressAutoHyphens/>
      <w:spacing w:before="240" w:after="120" w:line="240" w:lineRule="auto"/>
    </w:pPr>
    <w:rPr>
      <w:rFonts w:ascii="Arial" w:eastAsia="Lucida Sans Unicode" w:hAnsi="Arial" w:cs="Wingdings"/>
      <w:b/>
      <w:bCs/>
      <w:sz w:val="21"/>
      <w:szCs w:val="21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3820E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820E6"/>
  </w:style>
  <w:style w:type="paragraph" w:styleId="Cabealho">
    <w:name w:val="header"/>
    <w:basedOn w:val="Normal"/>
    <w:link w:val="CabealhoChar"/>
    <w:uiPriority w:val="99"/>
    <w:unhideWhenUsed/>
    <w:rsid w:val="00067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781D"/>
  </w:style>
  <w:style w:type="paragraph" w:styleId="Rodap">
    <w:name w:val="footer"/>
    <w:basedOn w:val="Normal"/>
    <w:link w:val="RodapChar"/>
    <w:uiPriority w:val="99"/>
    <w:unhideWhenUsed/>
    <w:rsid w:val="000678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781D"/>
  </w:style>
  <w:style w:type="paragraph" w:customStyle="1" w:styleId="Default">
    <w:name w:val="Default"/>
    <w:rsid w:val="00B720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7173D0"/>
    <w:pPr>
      <w:ind w:left="720"/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7173D0"/>
    <w:rPr>
      <w:color w:val="605E5C"/>
      <w:shd w:val="clear" w:color="auto" w:fill="E1DFDD"/>
    </w:rPr>
  </w:style>
  <w:style w:type="paragraph" w:customStyle="1" w:styleId="Ttulodatabela">
    <w:name w:val="Título da tabela"/>
    <w:basedOn w:val="Normal"/>
    <w:rsid w:val="0015284E"/>
    <w:pPr>
      <w:suppressLineNumbers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kern w:val="3"/>
      <w:sz w:val="20"/>
      <w:szCs w:val="20"/>
      <w:lang w:eastAsia="zh-CN"/>
    </w:rPr>
  </w:style>
  <w:style w:type="character" w:customStyle="1" w:styleId="PargrafodaListaChar">
    <w:name w:val="Parágrafo da Lista Char"/>
    <w:basedOn w:val="Fontepargpadro"/>
    <w:link w:val="PargrafodaLista"/>
    <w:uiPriority w:val="1"/>
    <w:locked/>
    <w:rsid w:val="00F71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624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Ingrith Fernandes dos Reis</dc:creator>
  <cp:keywords/>
  <dc:description/>
  <cp:lastModifiedBy>Ingrith Fernandes dos Reis</cp:lastModifiedBy>
  <cp:revision>3</cp:revision>
  <cp:lastPrinted>2024-07-22T11:50:00Z</cp:lastPrinted>
  <dcterms:created xsi:type="dcterms:W3CDTF">2024-10-30T19:03:00Z</dcterms:created>
  <dcterms:modified xsi:type="dcterms:W3CDTF">2024-10-30T19:03:00Z</dcterms:modified>
</cp:coreProperties>
</file>