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EDB1" w14:textId="77777777" w:rsidR="006A7E85" w:rsidRDefault="006A7E85" w:rsidP="006A7E8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5F271ADC" w14:textId="37384438" w:rsidR="004E222C" w:rsidRPr="006A7E85" w:rsidRDefault="004E222C" w:rsidP="006A7E8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6A7E85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EDITAL DE DISPENSA DE LICITAÇÃO Nº </w:t>
      </w:r>
      <w:r w:rsidR="00E43AB2" w:rsidRPr="006A7E85">
        <w:rPr>
          <w:rFonts w:asciiTheme="majorHAnsi" w:hAnsiTheme="majorHAnsi" w:cstheme="majorHAnsi"/>
          <w:b/>
          <w:bCs/>
          <w:color w:val="000000"/>
          <w:sz w:val="20"/>
          <w:szCs w:val="20"/>
        </w:rPr>
        <w:t>28</w:t>
      </w:r>
      <w:r w:rsidRPr="006A7E85">
        <w:rPr>
          <w:rFonts w:asciiTheme="majorHAnsi" w:hAnsiTheme="majorHAnsi" w:cstheme="majorHAnsi"/>
          <w:b/>
          <w:bCs/>
          <w:color w:val="000000"/>
          <w:sz w:val="20"/>
          <w:szCs w:val="20"/>
        </w:rPr>
        <w:t>/2025</w:t>
      </w:r>
    </w:p>
    <w:p w14:paraId="7A3E5404" w14:textId="3D86B591" w:rsidR="004E222C" w:rsidRPr="006A7E85" w:rsidRDefault="004E222C" w:rsidP="00DA542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0"/>
          <w:szCs w:val="20"/>
        </w:rPr>
      </w:pPr>
      <w:r w:rsidRPr="006A7E85">
        <w:rPr>
          <w:rFonts w:asciiTheme="majorHAnsi" w:hAnsiTheme="majorHAnsi" w:cstheme="majorHAnsi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DC258B" w:rsidRPr="006A7E85">
        <w:rPr>
          <w:rFonts w:asciiTheme="majorHAnsi" w:hAnsiTheme="majorHAnsi" w:cstheme="majorHAnsi"/>
          <w:b/>
          <w:bCs/>
          <w:color w:val="2E74B5" w:themeColor="accent1" w:themeShade="BF"/>
          <w:sz w:val="20"/>
          <w:szCs w:val="20"/>
        </w:rPr>
        <w:t>978</w:t>
      </w:r>
      <w:r w:rsidR="00381EFF" w:rsidRPr="006A7E85">
        <w:rPr>
          <w:rFonts w:asciiTheme="majorHAnsi" w:hAnsiTheme="majorHAnsi" w:cstheme="majorHAnsi"/>
          <w:b/>
          <w:bCs/>
          <w:color w:val="2E74B5" w:themeColor="accent1" w:themeShade="BF"/>
          <w:sz w:val="20"/>
          <w:szCs w:val="20"/>
        </w:rPr>
        <w:t>/2025</w:t>
      </w:r>
    </w:p>
    <w:p w14:paraId="442A2573" w14:textId="77777777" w:rsidR="004E222C" w:rsidRPr="006A7E85" w:rsidRDefault="004E222C" w:rsidP="00DA542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6A7E85">
        <w:rPr>
          <w:rFonts w:asciiTheme="majorHAnsi" w:hAnsiTheme="majorHAnsi" w:cstheme="majorHAnsi"/>
          <w:b/>
          <w:bCs/>
          <w:color w:val="000000"/>
          <w:sz w:val="20"/>
          <w:szCs w:val="20"/>
        </w:rPr>
        <w:t>ANEXO II</w:t>
      </w:r>
    </w:p>
    <w:p w14:paraId="1FEB7A55" w14:textId="77777777" w:rsidR="004E222C" w:rsidRPr="006A7E85" w:rsidRDefault="004E222C" w:rsidP="006A7E85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6A7E85">
        <w:rPr>
          <w:rFonts w:asciiTheme="majorHAnsi" w:hAnsiTheme="majorHAnsi" w:cstheme="majorHAnsi"/>
          <w:b/>
          <w:bCs/>
          <w:color w:val="000000"/>
          <w:sz w:val="20"/>
          <w:szCs w:val="20"/>
        </w:rPr>
        <w:t>DO TERMO DE REFERÊNCIA</w:t>
      </w:r>
    </w:p>
    <w:p w14:paraId="27C0C248" w14:textId="77777777" w:rsidR="004E222C" w:rsidRPr="006A7E85" w:rsidRDefault="004E222C" w:rsidP="00DA542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6A7E85">
        <w:rPr>
          <w:rFonts w:asciiTheme="majorHAnsi" w:hAnsiTheme="majorHAnsi" w:cstheme="majorHAnsi"/>
          <w:b/>
          <w:bCs/>
          <w:color w:val="000000"/>
          <w:sz w:val="20"/>
          <w:szCs w:val="20"/>
        </w:rPr>
        <w:t>MODELO DE PROPOSTA DE PREÇOS</w:t>
      </w:r>
    </w:p>
    <w:tbl>
      <w:tblPr>
        <w:tblpPr w:leftFromText="141" w:rightFromText="141" w:vertAnchor="text" w:horzAnchor="margin" w:tblpXSpec="center" w:tblpY="1211"/>
        <w:tblW w:w="97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94"/>
        <w:gridCol w:w="1418"/>
        <w:gridCol w:w="5670"/>
        <w:gridCol w:w="1984"/>
      </w:tblGrid>
      <w:tr w:rsidR="006A7E85" w:rsidRPr="00E8256E" w14:paraId="3F4E098C" w14:textId="77777777" w:rsidTr="006A7E85">
        <w:trPr>
          <w:trHeight w:val="401"/>
        </w:trPr>
        <w:tc>
          <w:tcPr>
            <w:tcW w:w="694" w:type="dxa"/>
          </w:tcPr>
          <w:p w14:paraId="6CC272E9" w14:textId="77777777" w:rsidR="006A7E85" w:rsidRPr="00E8256E" w:rsidRDefault="006A7E85" w:rsidP="006A7E85">
            <w:pPr>
              <w:keepNext/>
              <w:numPr>
                <w:ilvl w:val="1"/>
                <w:numId w:val="3"/>
              </w:numPr>
              <w:tabs>
                <w:tab w:val="clear" w:pos="-420"/>
                <w:tab w:val="num" w:pos="142"/>
              </w:tabs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lang w:eastAsia="zh-CN"/>
              </w:rPr>
            </w:pPr>
            <w:r w:rsidRPr="00E8256E">
              <w:rPr>
                <w:rFonts w:ascii="Calibri" w:eastAsia="Times New Roman" w:hAnsi="Calibri" w:cs="Times New Roman"/>
                <w:b/>
                <w:lang w:eastAsia="zh-CN"/>
              </w:rPr>
              <w:t>Item</w:t>
            </w:r>
          </w:p>
        </w:tc>
        <w:tc>
          <w:tcPr>
            <w:tcW w:w="1418" w:type="dxa"/>
          </w:tcPr>
          <w:p w14:paraId="7ABF3C91" w14:textId="77777777" w:rsidR="006A7E85" w:rsidRPr="00E8256E" w:rsidRDefault="006A7E85" w:rsidP="006A7E85">
            <w:pPr>
              <w:keepNext/>
              <w:numPr>
                <w:ilvl w:val="1"/>
                <w:numId w:val="3"/>
              </w:numPr>
              <w:tabs>
                <w:tab w:val="clear" w:pos="-420"/>
                <w:tab w:val="num" w:pos="0"/>
              </w:tabs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lang w:eastAsia="zh-CN"/>
              </w:rPr>
            </w:pPr>
            <w:r w:rsidRPr="00E8256E">
              <w:rPr>
                <w:rFonts w:ascii="Calibri" w:eastAsia="Times New Roman" w:hAnsi="Calibri" w:cs="Times New Roman"/>
                <w:b/>
                <w:lang w:eastAsia="zh-CN"/>
              </w:rPr>
              <w:t>Quantidade</w:t>
            </w:r>
          </w:p>
        </w:tc>
        <w:tc>
          <w:tcPr>
            <w:tcW w:w="5670" w:type="dxa"/>
          </w:tcPr>
          <w:p w14:paraId="1583847C" w14:textId="77777777" w:rsidR="006A7E85" w:rsidRPr="00E8256E" w:rsidRDefault="006A7E85" w:rsidP="006A7E85">
            <w:pPr>
              <w:keepNext/>
              <w:numPr>
                <w:ilvl w:val="1"/>
                <w:numId w:val="3"/>
              </w:numPr>
              <w:tabs>
                <w:tab w:val="clear" w:pos="-420"/>
                <w:tab w:val="num" w:pos="0"/>
              </w:tabs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lang w:eastAsia="zh-CN"/>
              </w:rPr>
            </w:pPr>
            <w:r w:rsidRPr="00E8256E">
              <w:rPr>
                <w:rFonts w:ascii="Calibri" w:eastAsia="Times New Roman" w:hAnsi="Calibri" w:cs="Times New Roman"/>
                <w:b/>
                <w:lang w:eastAsia="zh-CN"/>
              </w:rPr>
              <w:t>Descrição Do Produto / Serviço</w:t>
            </w:r>
          </w:p>
        </w:tc>
        <w:tc>
          <w:tcPr>
            <w:tcW w:w="1984" w:type="dxa"/>
          </w:tcPr>
          <w:p w14:paraId="717E3B9F" w14:textId="77777777" w:rsidR="006A7E85" w:rsidRPr="00E8256E" w:rsidRDefault="006A7E85" w:rsidP="006A7E85">
            <w:pPr>
              <w:keepNext/>
              <w:numPr>
                <w:ilvl w:val="1"/>
                <w:numId w:val="3"/>
              </w:numPr>
              <w:tabs>
                <w:tab w:val="clear" w:pos="-420"/>
                <w:tab w:val="num" w:pos="0"/>
              </w:tabs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lang w:eastAsia="zh-CN"/>
              </w:rPr>
            </w:pPr>
            <w:r w:rsidRPr="00E8256E">
              <w:rPr>
                <w:rFonts w:ascii="Calibri" w:eastAsia="Times New Roman" w:hAnsi="Calibri" w:cs="Times New Roman"/>
                <w:b/>
                <w:lang w:eastAsia="zh-CN"/>
              </w:rPr>
              <w:t>Preço</w:t>
            </w:r>
          </w:p>
          <w:p w14:paraId="12C233E8" w14:textId="77777777" w:rsidR="006A7E85" w:rsidRPr="00E8256E" w:rsidRDefault="006A7E85" w:rsidP="006A7E85">
            <w:pPr>
              <w:keepNext/>
              <w:numPr>
                <w:ilvl w:val="1"/>
                <w:numId w:val="3"/>
              </w:numPr>
              <w:tabs>
                <w:tab w:val="clear" w:pos="-420"/>
                <w:tab w:val="num" w:pos="0"/>
              </w:tabs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lang w:eastAsia="zh-CN"/>
              </w:rPr>
            </w:pPr>
            <w:r w:rsidRPr="00E8256E">
              <w:rPr>
                <w:rFonts w:ascii="Calibri" w:eastAsia="Times New Roman" w:hAnsi="Calibri" w:cs="Times New Roman"/>
                <w:b/>
                <w:lang w:eastAsia="zh-CN"/>
              </w:rPr>
              <w:t>R$</w:t>
            </w:r>
          </w:p>
        </w:tc>
      </w:tr>
      <w:tr w:rsidR="006A7E85" w:rsidRPr="00E8256E" w14:paraId="370BA023" w14:textId="77777777" w:rsidTr="006A7E85">
        <w:trPr>
          <w:trHeight w:val="1377"/>
        </w:trPr>
        <w:tc>
          <w:tcPr>
            <w:tcW w:w="694" w:type="dxa"/>
            <w:vAlign w:val="center"/>
          </w:tcPr>
          <w:p w14:paraId="2FD11787" w14:textId="77777777" w:rsidR="006A7E85" w:rsidRPr="00E8256E" w:rsidRDefault="006A7E85" w:rsidP="006A7E8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E8256E">
              <w:rPr>
                <w:rFonts w:ascii="Calibri" w:eastAsia="Times New Roman" w:hAnsi="Calibri" w:cs="Times New Roman"/>
                <w:lang w:eastAsia="zh-CN"/>
              </w:rPr>
              <w:t>I</w:t>
            </w:r>
          </w:p>
        </w:tc>
        <w:tc>
          <w:tcPr>
            <w:tcW w:w="1418" w:type="dxa"/>
            <w:vAlign w:val="center"/>
          </w:tcPr>
          <w:p w14:paraId="03805D74" w14:textId="77777777" w:rsidR="006A7E85" w:rsidRPr="00E8256E" w:rsidRDefault="006A7E85" w:rsidP="006A7E8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E8256E">
              <w:rPr>
                <w:rFonts w:ascii="Calibri" w:eastAsia="Times New Roman" w:hAnsi="Calibri" w:cs="Times New Roman"/>
                <w:lang w:eastAsia="zh-CN"/>
              </w:rPr>
              <w:t>12 MESES</w:t>
            </w:r>
          </w:p>
        </w:tc>
        <w:tc>
          <w:tcPr>
            <w:tcW w:w="5670" w:type="dxa"/>
          </w:tcPr>
          <w:p w14:paraId="6E8DE296" w14:textId="77777777" w:rsidR="006A7E85" w:rsidRPr="00E8256E" w:rsidRDefault="006A7E85" w:rsidP="006A7E85">
            <w:pPr>
              <w:autoSpaceDE w:val="0"/>
              <w:autoSpaceDN w:val="0"/>
              <w:adjustRightInd w:val="0"/>
              <w:spacing w:after="0" w:line="240" w:lineRule="auto"/>
              <w:ind w:firstLine="361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825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Contratação de seguro predial para a sede administrativa do IPREF, com 1.683,91 m2 de área construída</w:t>
            </w:r>
          </w:p>
          <w:p w14:paraId="543A7E37" w14:textId="77777777" w:rsidR="006A7E85" w:rsidRPr="00E8256E" w:rsidRDefault="006A7E85" w:rsidP="006A7E85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</w:pP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>A contratação de seguro abrange a seguinte cobertura:</w:t>
            </w:r>
          </w:p>
          <w:p w14:paraId="6308E935" w14:textId="77777777" w:rsidR="006A7E85" w:rsidRPr="00E8256E" w:rsidRDefault="006A7E85" w:rsidP="006A7E85">
            <w:pPr>
              <w:suppressAutoHyphens/>
              <w:spacing w:after="0" w:line="276" w:lineRule="auto"/>
              <w:ind w:left="220"/>
              <w:rPr>
                <w:rFonts w:ascii="Calibri" w:eastAsia="Times New Roman" w:hAnsi="Calibri" w:cs="Times New Roman"/>
                <w:lang w:eastAsia="zh-CN"/>
              </w:rPr>
            </w:pP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Incêndio, raio, explosão, implosão: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 R$ 7.500.000,00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Danos elétricos e curto circuito: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 R$ 300.000,00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 xml:space="preserve">Recomposição de documentos: 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>R$ 30.000,00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Despesas fixas decorrentes de incêndio, raio e explosão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>: R$ 450.000,00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Letreiros e/ou placas luminosas: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 R$10.000,00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Perda ou despesa de aluguel (PCI 6 meses):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 R$ 450.000,00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Quebra de vidros, espelhos, mármores e granitos: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 R$ 30.000,00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Roubo, furto qualificado de bens: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 R$ 1.300.000,00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 xml:space="preserve">Interrupção de atividades (tumultos, greves e </w:t>
            </w:r>
            <w:proofErr w:type="spellStart"/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lock-outs</w:t>
            </w:r>
            <w:proofErr w:type="spellEnd"/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) (PCI 6 meses)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>: R$ 450.000,00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Vendaval, granizo e fumaça: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 R$ 350.000,00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br/>
              <w:t xml:space="preserve">• </w:t>
            </w:r>
            <w:r w:rsidRPr="00E8256E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Impacto de veículos e/ou queda de aeronaves:</w:t>
            </w:r>
            <w:r w:rsidRPr="00E8256E">
              <w:rPr>
                <w:rFonts w:ascii="Calibri" w:eastAsia="Times New Roman" w:hAnsi="Calibri" w:cs="Calibri"/>
                <w:color w:val="000000"/>
                <w:sz w:val="23"/>
                <w:szCs w:val="23"/>
                <w:lang w:eastAsia="pt-BR"/>
              </w:rPr>
              <w:t xml:space="preserve"> R$ 1.500.000,00</w:t>
            </w:r>
          </w:p>
        </w:tc>
        <w:tc>
          <w:tcPr>
            <w:tcW w:w="1984" w:type="dxa"/>
          </w:tcPr>
          <w:p w14:paraId="67E77F4D" w14:textId="77777777" w:rsidR="006A7E85" w:rsidRPr="00E8256E" w:rsidRDefault="006A7E85" w:rsidP="006A7E85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Times New Roman"/>
                <w:b/>
                <w:lang w:eastAsia="zh-CN"/>
              </w:rPr>
            </w:pPr>
          </w:p>
        </w:tc>
      </w:tr>
      <w:tr w:rsidR="006A7E85" w:rsidRPr="00E8256E" w14:paraId="4E90C53B" w14:textId="77777777" w:rsidTr="006A7E85">
        <w:trPr>
          <w:trHeight w:val="716"/>
        </w:trPr>
        <w:tc>
          <w:tcPr>
            <w:tcW w:w="9766" w:type="dxa"/>
            <w:gridSpan w:val="4"/>
            <w:vAlign w:val="center"/>
          </w:tcPr>
          <w:p w14:paraId="540B3F85" w14:textId="77777777" w:rsidR="006A7E85" w:rsidRPr="00E8256E" w:rsidRDefault="006A7E85" w:rsidP="006A7E85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Times New Roman"/>
                <w:b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lang w:eastAsia="zh-CN"/>
              </w:rPr>
              <w:t>Valor total R$:</w:t>
            </w:r>
          </w:p>
        </w:tc>
      </w:tr>
    </w:tbl>
    <w:p w14:paraId="34F1E6C4" w14:textId="77777777" w:rsidR="006A7E85" w:rsidRDefault="006A7E85" w:rsidP="00F36BB9">
      <w:pPr>
        <w:autoSpaceDE w:val="0"/>
        <w:adjustRightInd w:val="0"/>
        <w:jc w:val="both"/>
        <w:rPr>
          <w:rFonts w:cs="ArialMT"/>
          <w:b/>
          <w:bCs/>
          <w:color w:val="000000"/>
          <w:sz w:val="24"/>
          <w:szCs w:val="24"/>
        </w:rPr>
      </w:pPr>
    </w:p>
    <w:p w14:paraId="5EA08A39" w14:textId="77777777" w:rsidR="006A7E85" w:rsidRDefault="006A7E85" w:rsidP="00F36BB9">
      <w:pPr>
        <w:autoSpaceDE w:val="0"/>
        <w:adjustRightInd w:val="0"/>
        <w:jc w:val="both"/>
        <w:rPr>
          <w:rFonts w:cs="ArialMT"/>
          <w:b/>
          <w:bCs/>
          <w:color w:val="000000"/>
          <w:sz w:val="24"/>
          <w:szCs w:val="24"/>
        </w:rPr>
      </w:pPr>
    </w:p>
    <w:p w14:paraId="7411947D" w14:textId="77777777" w:rsidR="006A7E85" w:rsidRPr="006A7E85" w:rsidRDefault="006A7E85" w:rsidP="006A7E85">
      <w:pPr>
        <w:tabs>
          <w:tab w:val="left" w:pos="284"/>
        </w:tabs>
        <w:rPr>
          <w:rFonts w:cs="Calibri"/>
        </w:rPr>
      </w:pPr>
      <w:r w:rsidRPr="006A7E85">
        <w:rPr>
          <w:rFonts w:cs="Calibri"/>
        </w:rPr>
        <w:t>Declaramos que no valor global ofertado no presente orçamento contempla todos os nossos custos e despesas diretas ou indiretas relacionadas com a prestação dos serviços, tais como: remuneração de pessoal, gastos com locomoção, além de todas as despesas associadas e outros serviços necessários encargos trabalhistas, alimentação, viagem, transportes, deslocamento, tributos, dentre outras.</w:t>
      </w:r>
    </w:p>
    <w:p w14:paraId="3167889C" w14:textId="77777777" w:rsidR="00ED5455" w:rsidRPr="004F0627" w:rsidRDefault="00ED5455" w:rsidP="00ED5455">
      <w:pPr>
        <w:tabs>
          <w:tab w:val="left" w:pos="360"/>
        </w:tabs>
        <w:ind w:left="360"/>
        <w:rPr>
          <w:rFonts w:ascii="Calibri" w:hAnsi="Calibri"/>
          <w:sz w:val="10"/>
          <w:szCs w:val="10"/>
        </w:rPr>
      </w:pPr>
    </w:p>
    <w:tbl>
      <w:tblPr>
        <w:tblW w:w="9782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6"/>
        <w:gridCol w:w="3273"/>
        <w:gridCol w:w="1783"/>
      </w:tblGrid>
      <w:tr w:rsidR="00ED5455" w:rsidRPr="00362C67" w14:paraId="071C09D9" w14:textId="77777777" w:rsidTr="006A7E85">
        <w:trPr>
          <w:trHeight w:val="666"/>
        </w:trPr>
        <w:tc>
          <w:tcPr>
            <w:tcW w:w="9782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BF091F3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Razão Social da PROPONENTE:</w:t>
            </w:r>
          </w:p>
        </w:tc>
      </w:tr>
      <w:tr w:rsidR="00ED5455" w:rsidRPr="00362C67" w14:paraId="20782DFE" w14:textId="77777777" w:rsidTr="006A7E85">
        <w:trPr>
          <w:trHeight w:val="657"/>
        </w:trPr>
        <w:tc>
          <w:tcPr>
            <w:tcW w:w="9782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9B272F7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Endereço:</w:t>
            </w:r>
          </w:p>
          <w:p w14:paraId="2DF16338" w14:textId="77777777" w:rsidR="00ED5455" w:rsidRPr="00362C67" w:rsidRDefault="00ED5455" w:rsidP="003D6623">
            <w:pPr>
              <w:jc w:val="both"/>
              <w:rPr>
                <w:rFonts w:ascii="Calibri" w:hAnsi="Calibri"/>
              </w:rPr>
            </w:pPr>
          </w:p>
        </w:tc>
      </w:tr>
      <w:tr w:rsidR="00ED5455" w:rsidRPr="00362C67" w14:paraId="28ECDFA6" w14:textId="77777777" w:rsidTr="006A7E85">
        <w:trPr>
          <w:trHeight w:val="542"/>
        </w:trPr>
        <w:tc>
          <w:tcPr>
            <w:tcW w:w="4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3D892A29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CEP:</w:t>
            </w:r>
          </w:p>
        </w:tc>
        <w:tc>
          <w:tcPr>
            <w:tcW w:w="327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52234C46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Fone:</w:t>
            </w:r>
          </w:p>
        </w:tc>
        <w:tc>
          <w:tcPr>
            <w:tcW w:w="17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F31EA0E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Fax:</w:t>
            </w:r>
          </w:p>
        </w:tc>
      </w:tr>
      <w:tr w:rsidR="00ED5455" w:rsidRPr="00362C67" w14:paraId="14D532A5" w14:textId="77777777" w:rsidTr="006A7E85">
        <w:trPr>
          <w:trHeight w:val="659"/>
        </w:trPr>
        <w:tc>
          <w:tcPr>
            <w:tcW w:w="4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224C9E80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CNPJ Nº</w:t>
            </w:r>
          </w:p>
        </w:tc>
        <w:tc>
          <w:tcPr>
            <w:tcW w:w="505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0695B01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E-MAIL</w:t>
            </w:r>
            <w:r>
              <w:rPr>
                <w:rFonts w:ascii="Calibri" w:hAnsi="Calibri"/>
                <w:b/>
              </w:rPr>
              <w:t>:</w:t>
            </w:r>
          </w:p>
        </w:tc>
      </w:tr>
      <w:tr w:rsidR="00ED5455" w:rsidRPr="00362C67" w14:paraId="42135786" w14:textId="77777777" w:rsidTr="006A7E85">
        <w:trPr>
          <w:trHeight w:val="654"/>
        </w:trPr>
        <w:tc>
          <w:tcPr>
            <w:tcW w:w="4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5204B264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Validade da Proposta: 60 DIAS</w:t>
            </w:r>
          </w:p>
        </w:tc>
        <w:tc>
          <w:tcPr>
            <w:tcW w:w="505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93C86FD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 xml:space="preserve">Local e Data: </w:t>
            </w:r>
          </w:p>
        </w:tc>
      </w:tr>
      <w:tr w:rsidR="00ED5455" w:rsidRPr="00362C67" w14:paraId="1056CD76" w14:textId="77777777" w:rsidTr="006A7E85">
        <w:trPr>
          <w:trHeight w:val="928"/>
        </w:trPr>
        <w:tc>
          <w:tcPr>
            <w:tcW w:w="9782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B1191AF" w14:textId="77777777" w:rsidR="00ED5455" w:rsidRPr="00362C67" w:rsidRDefault="00ED5455" w:rsidP="003D6623">
            <w:pPr>
              <w:snapToGrid w:val="0"/>
              <w:jc w:val="both"/>
              <w:rPr>
                <w:rFonts w:ascii="Calibri" w:hAnsi="Calibri"/>
              </w:rPr>
            </w:pPr>
            <w:r w:rsidRPr="00362C67">
              <w:rPr>
                <w:rFonts w:ascii="Calibri" w:hAnsi="Calibri"/>
                <w:b/>
              </w:rPr>
              <w:t>Nome e Assinatura do REPRESENTANTE:</w:t>
            </w:r>
          </w:p>
          <w:p w14:paraId="6C0ED6E4" w14:textId="77777777" w:rsidR="00ED5455" w:rsidRPr="00362C67" w:rsidRDefault="00ED5455" w:rsidP="003D6623">
            <w:pPr>
              <w:jc w:val="both"/>
              <w:rPr>
                <w:rFonts w:ascii="Calibri" w:hAnsi="Calibri"/>
              </w:rPr>
            </w:pPr>
          </w:p>
        </w:tc>
      </w:tr>
    </w:tbl>
    <w:p w14:paraId="6D14D93E" w14:textId="77777777" w:rsidR="00ED5455" w:rsidRDefault="00ED5455" w:rsidP="00ED5455">
      <w:pPr>
        <w:rPr>
          <w:rFonts w:ascii="Calibri" w:hAnsi="Calibri"/>
        </w:rPr>
      </w:pPr>
    </w:p>
    <w:p w14:paraId="6C5C08B5" w14:textId="77777777" w:rsidR="009714E4" w:rsidRPr="00F36BB9" w:rsidRDefault="009714E4" w:rsidP="00F36BB9">
      <w:pPr>
        <w:autoSpaceDE w:val="0"/>
        <w:adjustRightInd w:val="0"/>
        <w:jc w:val="both"/>
        <w:rPr>
          <w:rFonts w:cs="ArialMT"/>
          <w:b/>
          <w:bCs/>
          <w:color w:val="000000"/>
          <w:sz w:val="24"/>
          <w:szCs w:val="24"/>
        </w:rPr>
      </w:pPr>
    </w:p>
    <w:p w14:paraId="33C413FC" w14:textId="77777777" w:rsidR="009714E4" w:rsidRPr="00F36BB9" w:rsidRDefault="009714E4" w:rsidP="00F36BB9">
      <w:pPr>
        <w:autoSpaceDE w:val="0"/>
        <w:adjustRightInd w:val="0"/>
        <w:jc w:val="both"/>
        <w:rPr>
          <w:rFonts w:cs="ArialMT"/>
          <w:b/>
          <w:bCs/>
          <w:color w:val="000000"/>
          <w:sz w:val="24"/>
          <w:szCs w:val="24"/>
        </w:rPr>
      </w:pPr>
    </w:p>
    <w:p w14:paraId="39123653" w14:textId="51AC40E2" w:rsidR="00066525" w:rsidRDefault="00066525" w:rsidP="00066525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Local, data</w:t>
      </w:r>
    </w:p>
    <w:p w14:paraId="405C60B0" w14:textId="77777777" w:rsidR="00F36BB9" w:rsidRDefault="00F36BB9" w:rsidP="00066525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276CEBC7" w14:textId="77777777" w:rsidR="00F36BB9" w:rsidRDefault="00F36BB9" w:rsidP="00066525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40FA15EF" w14:textId="77777777" w:rsidR="004E0C65" w:rsidRDefault="004E0C65" w:rsidP="00066525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40DB5C01" w14:textId="77777777" w:rsidR="00066525" w:rsidRDefault="00066525" w:rsidP="0028745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000000"/>
          <w:sz w:val="20"/>
          <w:szCs w:val="20"/>
        </w:rPr>
      </w:pPr>
    </w:p>
    <w:p w14:paraId="4506DCAB" w14:textId="77777777" w:rsidR="00F36BB9" w:rsidRDefault="00F36BB9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12D3F85B" w14:textId="77777777" w:rsidR="00F36BB9" w:rsidRDefault="00F36BB9" w:rsidP="006F26D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b/>
          <w:sz w:val="21"/>
          <w:szCs w:val="21"/>
        </w:rPr>
      </w:pPr>
    </w:p>
    <w:p w14:paraId="44D79441" w14:textId="68EB7593" w:rsidR="001A5E18" w:rsidRDefault="00066525" w:rsidP="00F36BB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b/>
          <w:sz w:val="21"/>
          <w:szCs w:val="21"/>
        </w:rPr>
      </w:pPr>
      <w:r w:rsidRPr="00A56137">
        <w:rPr>
          <w:rFonts w:ascii="Calibri" w:hAnsi="Calibri"/>
          <w:b/>
          <w:sz w:val="21"/>
          <w:szCs w:val="21"/>
        </w:rPr>
        <w:t>Nome e Assinatura do REPRESENTANT</w:t>
      </w:r>
      <w:r w:rsidR="0028745C">
        <w:rPr>
          <w:rFonts w:ascii="Calibri" w:hAnsi="Calibri"/>
          <w:b/>
          <w:sz w:val="21"/>
          <w:szCs w:val="21"/>
        </w:rPr>
        <w:t>E</w:t>
      </w:r>
    </w:p>
    <w:p w14:paraId="7F6BB224" w14:textId="77777777" w:rsidR="00F36BB9" w:rsidRDefault="00F36BB9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061C41BC" w14:textId="77777777" w:rsidR="00F36BB9" w:rsidRDefault="00F36BB9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11E20B88" w14:textId="77777777" w:rsidR="00AF279B" w:rsidRDefault="00AF279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00E1557C" w14:textId="77777777" w:rsidR="00AF279B" w:rsidRDefault="00AF279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793309FD" w14:textId="77777777" w:rsidR="004E222C" w:rsidRDefault="004E222C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19D7F3B7" w14:textId="77777777" w:rsidR="004E222C" w:rsidRDefault="004E222C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7498680F" w14:textId="77777777" w:rsidR="004E222C" w:rsidRDefault="004E222C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32B13335" w14:textId="77777777" w:rsidR="00DC258B" w:rsidRDefault="00DC258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337B707C" w14:textId="77777777" w:rsidR="00DC258B" w:rsidRDefault="00DC258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3AD9BB0C" w14:textId="77777777" w:rsidR="00DC258B" w:rsidRDefault="00DC258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131C4D93" w14:textId="77777777" w:rsidR="00DC258B" w:rsidRDefault="00DC258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7AC3CA84" w14:textId="77777777" w:rsidR="00DC258B" w:rsidRDefault="00DC258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76BB528D" w14:textId="09084779" w:rsidR="006A7E85" w:rsidRDefault="006A7E85">
      <w:pPr>
        <w:rPr>
          <w:rFonts w:ascii="Calibri" w:hAnsi="Calibri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br w:type="page"/>
      </w:r>
    </w:p>
    <w:p w14:paraId="1DAAA994" w14:textId="77777777" w:rsidR="00DC258B" w:rsidRDefault="00DC258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1EC23D34" w14:textId="77777777" w:rsidR="00AF279B" w:rsidRDefault="00AF279B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7C8C292A" w14:textId="77777777" w:rsidR="00F36BB9" w:rsidRDefault="00F36BB9" w:rsidP="00F36BB9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1"/>
          <w:szCs w:val="21"/>
        </w:rPr>
      </w:pPr>
    </w:p>
    <w:p w14:paraId="30DF2E63" w14:textId="77777777" w:rsidR="00F36BB9" w:rsidRPr="006F26D4" w:rsidRDefault="00F36BB9" w:rsidP="00F36BB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000000"/>
          <w:sz w:val="20"/>
          <w:szCs w:val="20"/>
        </w:rPr>
      </w:pPr>
    </w:p>
    <w:p w14:paraId="314280C9" w14:textId="5AFB0529" w:rsidR="00271341" w:rsidRPr="00632A97" w:rsidRDefault="00271341" w:rsidP="0027134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DISPENSA DE LICITAÇÃO Nº </w:t>
      </w:r>
      <w:r w:rsidR="00E43AB2">
        <w:rPr>
          <w:rFonts w:asciiTheme="majorHAnsi" w:hAnsiTheme="majorHAnsi" w:cstheme="majorHAnsi"/>
          <w:b/>
          <w:bCs/>
          <w:color w:val="000000"/>
          <w:sz w:val="24"/>
          <w:szCs w:val="24"/>
        </w:rPr>
        <w:t>28</w:t>
      </w:r>
      <w:r w:rsidRPr="002A2B41">
        <w:rPr>
          <w:rFonts w:asciiTheme="majorHAnsi" w:hAnsiTheme="majorHAnsi" w:cstheme="majorHAnsi"/>
          <w:b/>
          <w:bCs/>
          <w:color w:val="000000"/>
          <w:sz w:val="24"/>
          <w:szCs w:val="24"/>
        </w:rPr>
        <w:t>/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202</w:t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t>5</w:t>
      </w:r>
    </w:p>
    <w:p w14:paraId="5F536467" w14:textId="1857BA00" w:rsidR="00271341" w:rsidRDefault="00271341" w:rsidP="0027134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DC258B" w:rsidRPr="00DC258B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978</w:t>
      </w:r>
      <w:r w:rsidRPr="00F21ABE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/</w:t>
      </w: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202</w:t>
      </w:r>
      <w:r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5</w:t>
      </w:r>
    </w:p>
    <w:p w14:paraId="7210482A" w14:textId="77777777" w:rsidR="00DC258B" w:rsidRPr="00632A97" w:rsidRDefault="00DC258B" w:rsidP="0027134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</w:p>
    <w:p w14:paraId="60184471" w14:textId="1592CA84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ANEXO</w:t>
      </w:r>
      <w:r w:rsidR="000C0785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I</w:t>
      </w:r>
      <w:r w:rsidR="00FE6F9E">
        <w:rPr>
          <w:rFonts w:asciiTheme="majorHAnsi" w:hAnsiTheme="majorHAnsi" w:cstheme="majorHAnsi"/>
          <w:b/>
          <w:bCs/>
          <w:color w:val="000000"/>
          <w:sz w:val="24"/>
          <w:szCs w:val="24"/>
        </w:rPr>
        <w:t>II</w:t>
      </w:r>
    </w:p>
    <w:p w14:paraId="1BE50E1E" w14:textId="77777777" w:rsidR="006E297E" w:rsidRPr="00632A97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DECLARAÇÃO DE ATENDIMENTO AO INCISO XXXIII DO ART. 7º DA</w:t>
      </w:r>
      <w:r w:rsidR="00997C0C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CONSTITUIÇÃO</w:t>
      </w:r>
    </w:p>
    <w:p w14:paraId="3D5B45AD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18CE133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4A85C2F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9E55E41" w14:textId="205EE938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(nome da empresa) _________________________________________________________,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inscrita no CNPJ nº __________________________, por intermédio de seu representante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legal,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Sr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>(a) __________________________________, portador da carteira de identidade nº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_______, e do CPF nº _____________________, sediada (Endereço completo)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_____________________, DECLARA, para fins do disposto no inciso VI do Art. 68 da Lei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Federal Nº 14</w:t>
      </w:r>
      <w:r w:rsidR="00B4157C" w:rsidRPr="00632A97">
        <w:rPr>
          <w:rFonts w:asciiTheme="majorHAnsi" w:hAnsiTheme="majorHAnsi" w:cstheme="majorHAnsi"/>
          <w:color w:val="000000"/>
          <w:sz w:val="24"/>
          <w:szCs w:val="24"/>
        </w:rPr>
        <w:t>.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133/2021, que não emprega menores de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18 (dezoito) anos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para realização de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trabalho noturno, perigoso ou insalubre, bem como não emprega, para qualquer trabalho,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menores de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16 (dezesseis) anos.</w:t>
      </w:r>
    </w:p>
    <w:p w14:paraId="3F5D9BA9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5297724" w14:textId="77777777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Ressalva: emprega menor, a partir de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14 (quatorze) anos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, na condição de aprendiz </w:t>
      </w:r>
      <w:proofErr w:type="gram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( )</w:t>
      </w:r>
      <w:proofErr w:type="gramEnd"/>
      <w:r w:rsidRPr="00632A97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22CC6444" w14:textId="77777777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Observação: em caso afirmativo, assinalar a ressalva acima.</w:t>
      </w:r>
    </w:p>
    <w:p w14:paraId="162F436C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E3A3AFC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AF5AA98" w14:textId="77777777" w:rsidR="006E297E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>Local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), ____ de _________________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de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_____.</w:t>
      </w:r>
    </w:p>
    <w:p w14:paraId="110E8586" w14:textId="77777777" w:rsidR="00F64A3C" w:rsidRDefault="00F64A3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2BE3DDF6" w14:textId="77777777" w:rsidR="00F64A3C" w:rsidRDefault="00F64A3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703D447A" w14:textId="77777777" w:rsidR="00F64A3C" w:rsidRDefault="00F64A3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2D54E247" w14:textId="77777777" w:rsidR="00F64A3C" w:rsidRPr="00632A97" w:rsidRDefault="00F64A3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D9E42EB" w14:textId="77777777" w:rsidR="006E297E" w:rsidRPr="00632A97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(NOME E Nº DE IDENTIDADE DO DECLARANTE)</w:t>
      </w:r>
    </w:p>
    <w:p w14:paraId="0B79DF9B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5D83F38E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A237BE8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E554DA5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19908F08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59CBE272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7DBB269F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FC5A198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BD4F333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382C119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53DF2638" w14:textId="7A4F8B02" w:rsidR="00997C0C" w:rsidRPr="00632A97" w:rsidRDefault="008A6259" w:rsidP="008A625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br w:type="column"/>
      </w:r>
      <w:r w:rsidR="00997C0C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lastRenderedPageBreak/>
        <w:t xml:space="preserve"> DISPENSA DE LICITAÇÃO Nº </w:t>
      </w:r>
      <w:r w:rsidR="00E43AB2">
        <w:rPr>
          <w:rFonts w:asciiTheme="majorHAnsi" w:hAnsiTheme="majorHAnsi" w:cstheme="majorHAnsi"/>
          <w:b/>
          <w:bCs/>
          <w:color w:val="000000"/>
          <w:sz w:val="24"/>
          <w:szCs w:val="24"/>
        </w:rPr>
        <w:t>28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/202</w:t>
      </w:r>
      <w:r w:rsidR="00271341">
        <w:rPr>
          <w:rFonts w:asciiTheme="majorHAnsi" w:hAnsiTheme="majorHAnsi" w:cstheme="majorHAnsi"/>
          <w:b/>
          <w:bCs/>
          <w:color w:val="000000"/>
          <w:sz w:val="24"/>
          <w:szCs w:val="24"/>
        </w:rPr>
        <w:t>5</w:t>
      </w:r>
    </w:p>
    <w:p w14:paraId="32CA219D" w14:textId="369A0F8F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DC258B" w:rsidRPr="00DC258B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978</w:t>
      </w: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/202</w:t>
      </w:r>
      <w:r w:rsidR="00271341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5</w:t>
      </w:r>
    </w:p>
    <w:p w14:paraId="0F7853C3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6321D82" w14:textId="3B6FD590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ANEXO </w:t>
      </w:r>
      <w:r w:rsidR="00FE6F9E">
        <w:rPr>
          <w:rFonts w:asciiTheme="majorHAnsi" w:hAnsiTheme="majorHAnsi" w:cstheme="majorHAnsi"/>
          <w:b/>
          <w:bCs/>
          <w:color w:val="000000"/>
          <w:sz w:val="24"/>
          <w:szCs w:val="24"/>
        </w:rPr>
        <w:t>I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V</w:t>
      </w:r>
    </w:p>
    <w:p w14:paraId="5C8C7FC2" w14:textId="77777777" w:rsidR="006E297E" w:rsidRPr="00632A97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DECLARAÇÃO DE RESERVA DE CARGOS PCD</w:t>
      </w:r>
    </w:p>
    <w:p w14:paraId="150E1503" w14:textId="77777777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1B61C95" w14:textId="77777777" w:rsidR="00834635" w:rsidRPr="00632A97" w:rsidRDefault="00834635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848DE45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E83D029" w14:textId="0215B5C9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A Empresa ____________________, declara para os devidos fins licitatórios que cumpre as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exigências de reserva de Cargos para Pessoa com Deficiência —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PcD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, para </w:t>
      </w:r>
      <w:r w:rsidR="00404A4C">
        <w:rPr>
          <w:rFonts w:asciiTheme="majorHAnsi" w:hAnsiTheme="majorHAnsi" w:cstheme="majorHAnsi"/>
          <w:color w:val="000000"/>
          <w:sz w:val="24"/>
          <w:szCs w:val="24"/>
        </w:rPr>
        <w:t>r</w:t>
      </w:r>
      <w:r w:rsidR="00FB411A" w:rsidRPr="00632A97">
        <w:rPr>
          <w:rFonts w:asciiTheme="majorHAnsi" w:hAnsiTheme="majorHAnsi" w:cstheme="majorHAnsi"/>
          <w:color w:val="000000"/>
          <w:sz w:val="24"/>
          <w:szCs w:val="24"/>
        </w:rPr>
        <w:t>eabilitado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da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Previdência Social e para aprendiz, em atenção ao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Art. 92, inciso XVII da Lei N° 14.133/2021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21D59F9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4A7BCE46" w14:textId="77777777" w:rsidR="00834635" w:rsidRDefault="00834635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7D70459D" w14:textId="77777777" w:rsidR="00834635" w:rsidRDefault="00834635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3FB29FF1" w14:textId="77777777" w:rsidR="00834635" w:rsidRPr="00632A97" w:rsidRDefault="00834635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1B5856DF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7097BE2" w14:textId="77777777" w:rsidR="006E297E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>Local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), ____ de _________________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de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_____.</w:t>
      </w:r>
    </w:p>
    <w:p w14:paraId="306B620A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77247DEF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75CDFD9B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2BA6DEB8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E4AC8FB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1A6CFFEA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D6E3A72" w14:textId="77777777" w:rsidR="00F64A3C" w:rsidRPr="00632A97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32CA212C" w14:textId="3F0D0347" w:rsidR="001B74C3" w:rsidRPr="00632A97" w:rsidRDefault="006E297E" w:rsidP="00381EF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(NOME E Nº DE IDENTIDADE DO DECLARANTE</w:t>
      </w:r>
      <w:r w:rsidR="00F64A3C">
        <w:rPr>
          <w:rFonts w:asciiTheme="majorHAnsi" w:hAnsiTheme="majorHAnsi" w:cstheme="majorHAnsi"/>
          <w:color w:val="000000"/>
          <w:sz w:val="24"/>
          <w:szCs w:val="24"/>
        </w:rPr>
        <w:t>)</w:t>
      </w:r>
    </w:p>
    <w:p w14:paraId="0F675D71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B788455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97960E9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0878EAE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B79805A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F3DE00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3C92704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6EAAB8E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3C43E07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A8C6B68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8015EF4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7A49F50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180B6D3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1F292A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1F1980B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C62A361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F22A1B9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058E1C8" w14:textId="0A9FB319" w:rsidR="001B74C3" w:rsidRPr="00632A97" w:rsidRDefault="00E33B0C" w:rsidP="00834635">
      <w:pPr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 w:type="column"/>
      </w:r>
      <w:r w:rsidR="001B74C3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lastRenderedPageBreak/>
        <w:t xml:space="preserve">DISPENSA DE LICITAÇÃO Nº </w:t>
      </w:r>
      <w:r w:rsidR="00E43AB2">
        <w:rPr>
          <w:rFonts w:asciiTheme="majorHAnsi" w:hAnsiTheme="majorHAnsi" w:cstheme="majorHAnsi"/>
          <w:b/>
          <w:bCs/>
          <w:color w:val="000000"/>
          <w:sz w:val="24"/>
          <w:szCs w:val="24"/>
        </w:rPr>
        <w:t>28</w:t>
      </w:r>
      <w:r w:rsidR="008A6259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/202</w:t>
      </w:r>
      <w:r w:rsidR="00D70F3E">
        <w:rPr>
          <w:rFonts w:asciiTheme="majorHAnsi" w:hAnsiTheme="majorHAnsi" w:cstheme="majorHAnsi"/>
          <w:b/>
          <w:bCs/>
          <w:color w:val="000000"/>
          <w:sz w:val="24"/>
          <w:szCs w:val="24"/>
        </w:rPr>
        <w:t>5</w:t>
      </w:r>
    </w:p>
    <w:p w14:paraId="0E73DF9B" w14:textId="78422BE7" w:rsidR="001B74C3" w:rsidRPr="00632A97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DC258B" w:rsidRPr="00DC258B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978</w:t>
      </w:r>
      <w:r w:rsidR="008A6259"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/202</w:t>
      </w:r>
      <w:r w:rsidR="00271341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5</w:t>
      </w:r>
    </w:p>
    <w:p w14:paraId="7569A5A5" w14:textId="77777777" w:rsidR="008A6259" w:rsidRPr="00632A97" w:rsidRDefault="008A6259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E55EB51" w14:textId="4C60C436" w:rsidR="001B74C3" w:rsidRPr="00632A97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ANEXO V</w:t>
      </w:r>
    </w:p>
    <w:p w14:paraId="32E018BA" w14:textId="77777777" w:rsidR="006E297E" w:rsidRPr="00632A97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DECLARAÇÃO DE QUE NÃO ESTÁ INCURSO EM IMPEDIMENTOS</w:t>
      </w:r>
    </w:p>
    <w:p w14:paraId="5A2157D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4C3466EB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115D109A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BC1F01E" w14:textId="366BFD40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A Empresa ____________________, declara para os devidos fins licitatórios que não incursa</w:t>
      </w:r>
      <w:r w:rsidR="000C0785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nos impedimentos para disputa de licitação ou execução do contrato de que trata o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Art. 14 da</w:t>
      </w:r>
      <w:r w:rsidR="000C0785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Lei Federal N° 14.133/2021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4A2576D4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1A4C8B3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39EC9CC" w14:textId="77777777" w:rsidR="00834635" w:rsidRDefault="00834635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6ED1122C" w14:textId="77777777" w:rsidR="00834635" w:rsidRDefault="00834635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04B0A31" w14:textId="77777777" w:rsidR="00834635" w:rsidRDefault="00834635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57BC9DE" w14:textId="77777777" w:rsidR="00834635" w:rsidRPr="00632A97" w:rsidRDefault="00834635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5869667" w14:textId="77777777" w:rsidR="006E297E" w:rsidRPr="00632A97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>Local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), ____ de _________________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de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_____.</w:t>
      </w:r>
    </w:p>
    <w:p w14:paraId="7E36DA08" w14:textId="77777777" w:rsidR="000C0785" w:rsidRDefault="000C0785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BC142A3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21ACA089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286BE7DC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6B69AEA" w14:textId="77777777" w:rsidR="00F64A3C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B919C85" w14:textId="77777777" w:rsidR="00F64A3C" w:rsidRPr="00632A97" w:rsidRDefault="00F64A3C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1744AED5" w14:textId="7C76C027" w:rsidR="004E222C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(NOME E Nº DE IDENTIDADE DO DECLARANTE</w:t>
      </w:r>
    </w:p>
    <w:p w14:paraId="5A9E0D72" w14:textId="501B64F5" w:rsidR="00562304" w:rsidRDefault="00562304" w:rsidP="00DC258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24"/>
          <w:szCs w:val="24"/>
        </w:rPr>
      </w:pPr>
    </w:p>
    <w:sectPr w:rsidR="00562304" w:rsidSect="007411C6">
      <w:headerReference w:type="default" r:id="rId8"/>
      <w:pgSz w:w="11906" w:h="16838"/>
      <w:pgMar w:top="45" w:right="1416" w:bottom="1417" w:left="15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B19B" w14:textId="77777777" w:rsidR="0006781D" w:rsidRDefault="0006781D" w:rsidP="0006781D">
      <w:pPr>
        <w:spacing w:after="0" w:line="240" w:lineRule="auto"/>
      </w:pPr>
      <w:r>
        <w:separator/>
      </w:r>
    </w:p>
  </w:endnote>
  <w:endnote w:type="continuationSeparator" w:id="0">
    <w:p w14:paraId="191BAEE4" w14:textId="77777777" w:rsidR="0006781D" w:rsidRDefault="0006781D" w:rsidP="0006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3EACF" w14:textId="77777777" w:rsidR="0006781D" w:rsidRDefault="0006781D" w:rsidP="0006781D">
      <w:pPr>
        <w:spacing w:after="0" w:line="240" w:lineRule="auto"/>
      </w:pPr>
      <w:r>
        <w:separator/>
      </w:r>
    </w:p>
  </w:footnote>
  <w:footnote w:type="continuationSeparator" w:id="0">
    <w:p w14:paraId="26688DCA" w14:textId="77777777" w:rsidR="0006781D" w:rsidRDefault="0006781D" w:rsidP="0006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26CEB" w14:textId="68E2FB77" w:rsidR="0006781D" w:rsidRDefault="006A7E85" w:rsidP="00C9632F">
    <w:pPr>
      <w:pStyle w:val="Cabealho"/>
      <w:tabs>
        <w:tab w:val="clear" w:pos="8504"/>
        <w:tab w:val="right" w:pos="8080"/>
      </w:tabs>
      <w:ind w:left="709" w:right="28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D60388" wp14:editId="29189831">
              <wp:simplePos x="0" y="0"/>
              <wp:positionH relativeFrom="column">
                <wp:posOffset>-19050</wp:posOffset>
              </wp:positionH>
              <wp:positionV relativeFrom="paragraph">
                <wp:posOffset>-32385</wp:posOffset>
              </wp:positionV>
              <wp:extent cx="5410200" cy="619125"/>
              <wp:effectExtent l="0" t="0" r="0" b="9525"/>
              <wp:wrapNone/>
              <wp:docPr id="1744560005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D26AE3" w14:textId="06D9626F" w:rsidR="006A7E85" w:rsidRPr="006A7E85" w:rsidRDefault="006A7E85" w:rsidP="006A7E85">
                          <w:pPr>
                            <w:pStyle w:val="Cabealho"/>
                            <w:tabs>
                              <w:tab w:val="right" w:pos="8080"/>
                            </w:tabs>
                            <w:ind w:left="1843" w:hanging="312"/>
                            <w:jc w:val="center"/>
                            <w:rPr>
                              <w:b/>
                              <w:color w:val="70AD47"/>
                              <w:spacing w:val="10"/>
                              <w:sz w:val="72"/>
                              <w:szCs w:val="72"/>
                              <w14:glow w14:rad="38100">
                                <w14:schemeClr w14:val="accent1">
                                  <w14:alpha w14:val="60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70AD47">
                                    <w14:tint w14:val="1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color w:val="70AD47"/>
                              <w:spacing w:val="10"/>
                              <w:sz w:val="72"/>
                              <w:szCs w:val="72"/>
                              <w14:glow w14:rad="38100">
                                <w14:schemeClr w14:val="accent1">
                                  <w14:alpha w14:val="60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70AD47">
                                    <w14:tint w14:val="1000"/>
                                  </w14:srgbClr>
                                </w14:solidFill>
                              </w14:textFill>
                            </w:rPr>
                            <w:t>LOGO DA EMPRESA</w:t>
                          </w:r>
                        </w:p>
                        <w:p w14:paraId="5CA20288" w14:textId="77777777" w:rsidR="006A7E85" w:rsidRDefault="006A7E8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D60388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-1.5pt;margin-top:-2.55pt;width:426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" filled="f" stroked="f">
              <v:fill o:detectmouseclick="t"/>
              <v:textbox>
                <w:txbxContent>
                  <w:p w14:paraId="52D26AE3" w14:textId="06D9626F" w:rsidR="006A7E85" w:rsidRPr="006A7E85" w:rsidRDefault="006A7E85" w:rsidP="006A7E85">
                    <w:pPr>
                      <w:pStyle w:val="Cabealho"/>
                      <w:tabs>
                        <w:tab w:val="right" w:pos="8080"/>
                      </w:tabs>
                      <w:ind w:left="1843" w:hanging="312"/>
                      <w:jc w:val="center"/>
                      <w:rPr>
                        <w:b/>
                        <w:color w:val="70AD47"/>
                        <w:spacing w:val="10"/>
                        <w:sz w:val="72"/>
                        <w:szCs w:val="72"/>
                        <w14:glow w14:rad="38100">
                          <w14:schemeClr w14:val="accent1">
                            <w14:alpha w14:val="60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accent1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70AD47">
                              <w14:tint w14:val="1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color w:val="70AD47"/>
                        <w:spacing w:val="10"/>
                        <w:sz w:val="72"/>
                        <w:szCs w:val="72"/>
                        <w14:glow w14:rad="38100">
                          <w14:schemeClr w14:val="accent1">
                            <w14:alpha w14:val="60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accent1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70AD47">
                              <w14:tint w14:val="1000"/>
                            </w14:srgbClr>
                          </w14:solidFill>
                        </w14:textFill>
                      </w:rPr>
                      <w:t>LOGO DA EMPRESA</w:t>
                    </w:r>
                  </w:p>
                  <w:p w14:paraId="5CA20288" w14:textId="77777777" w:rsidR="006A7E85" w:rsidRDefault="006A7E85"/>
                </w:txbxContent>
              </v:textbox>
            </v:shape>
          </w:pict>
        </mc:Fallback>
      </mc:AlternateContent>
    </w:r>
  </w:p>
  <w:p w14:paraId="42C952E8" w14:textId="77777777" w:rsidR="0006781D" w:rsidRDefault="0006781D">
    <w:pPr>
      <w:pStyle w:val="Cabealho"/>
    </w:pPr>
  </w:p>
  <w:p w14:paraId="0766253C" w14:textId="77777777" w:rsidR="006A7E85" w:rsidRDefault="006A7E85">
    <w:pPr>
      <w:pStyle w:val="Cabealho"/>
    </w:pPr>
  </w:p>
  <w:p w14:paraId="7DC868D7" w14:textId="378E8892" w:rsidR="006A7E85" w:rsidRPr="006A7E85" w:rsidRDefault="006A7E85" w:rsidP="006A7E85">
    <w:pPr>
      <w:pStyle w:val="Cabealho"/>
      <w:jc w:val="center"/>
      <w:rPr>
        <w:b/>
        <w:bCs/>
      </w:rPr>
    </w:pPr>
    <w:r w:rsidRPr="006A7E85">
      <w:rPr>
        <w:b/>
        <w:bCs/>
      </w:rPr>
      <w:t>(Modelo)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420"/>
        </w:tabs>
        <w:ind w:left="1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420"/>
        </w:tabs>
        <w:ind w:left="15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420"/>
        </w:tabs>
        <w:ind w:left="30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420"/>
        </w:tabs>
        <w:ind w:left="44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420"/>
        </w:tabs>
        <w:ind w:left="58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420"/>
        </w:tabs>
        <w:ind w:left="73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420"/>
        </w:tabs>
        <w:ind w:left="87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420"/>
        </w:tabs>
        <w:ind w:left="102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420"/>
        </w:tabs>
        <w:ind w:left="116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025910"/>
    <w:multiLevelType w:val="multilevel"/>
    <w:tmpl w:val="1F16E5A0"/>
    <w:lvl w:ilvl="0">
      <w:start w:val="5"/>
      <w:numFmt w:val="decimal"/>
      <w:lvlText w:val="%1"/>
      <w:lvlJc w:val="left"/>
      <w:pPr>
        <w:ind w:left="435" w:hanging="435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eastAsiaTheme="minorHAnsi"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Theme="minorHAnsi" w:hint="default"/>
      </w:rPr>
    </w:lvl>
  </w:abstractNum>
  <w:abstractNum w:abstractNumId="4" w15:restartNumberingAfterBreak="0">
    <w:nsid w:val="0485206C"/>
    <w:multiLevelType w:val="multilevel"/>
    <w:tmpl w:val="47B448CE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FF0000"/>
      </w:rPr>
    </w:lvl>
  </w:abstractNum>
  <w:abstractNum w:abstractNumId="5" w15:restartNumberingAfterBreak="0">
    <w:nsid w:val="05C033AA"/>
    <w:multiLevelType w:val="hybridMultilevel"/>
    <w:tmpl w:val="4790CC5E"/>
    <w:lvl w:ilvl="0" w:tplc="DB7CC33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B7DCD"/>
    <w:multiLevelType w:val="hybridMultilevel"/>
    <w:tmpl w:val="FAECD03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6FC2598"/>
    <w:multiLevelType w:val="multilevel"/>
    <w:tmpl w:val="D44C02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0B0F700D"/>
    <w:multiLevelType w:val="multilevel"/>
    <w:tmpl w:val="BBD8CF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ind w:left="825" w:hanging="360"/>
      </w:pPr>
      <w:rPr>
        <w:rFonts w:hint="default"/>
        <w:b/>
        <w:color w:val="222222"/>
      </w:rPr>
    </w:lvl>
    <w:lvl w:ilvl="2">
      <w:start w:val="1"/>
      <w:numFmt w:val="decimal"/>
      <w:isLgl/>
      <w:lvlText w:val="%1.%2.%3"/>
      <w:lvlJc w:val="left"/>
      <w:pPr>
        <w:ind w:left="1290" w:hanging="720"/>
      </w:pPr>
      <w:rPr>
        <w:rFonts w:hint="default"/>
        <w:b/>
        <w:color w:val="222222"/>
      </w:rPr>
    </w:lvl>
    <w:lvl w:ilvl="3">
      <w:start w:val="1"/>
      <w:numFmt w:val="decimal"/>
      <w:isLgl/>
      <w:lvlText w:val="%1.%2.%3.%4"/>
      <w:lvlJc w:val="left"/>
      <w:pPr>
        <w:ind w:left="1395" w:hanging="720"/>
      </w:pPr>
      <w:rPr>
        <w:rFonts w:hint="default"/>
        <w:b/>
        <w:color w:val="222222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  <w:b/>
        <w:color w:val="222222"/>
      </w:rPr>
    </w:lvl>
    <w:lvl w:ilvl="5">
      <w:start w:val="1"/>
      <w:numFmt w:val="decimal"/>
      <w:isLgl/>
      <w:lvlText w:val="%1.%2.%3.%4.%5.%6"/>
      <w:lvlJc w:val="left"/>
      <w:pPr>
        <w:ind w:left="1965" w:hanging="1080"/>
      </w:pPr>
      <w:rPr>
        <w:rFonts w:hint="default"/>
        <w:b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2430" w:hanging="1440"/>
      </w:pPr>
      <w:rPr>
        <w:rFonts w:hint="default"/>
        <w:b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2535" w:hanging="1440"/>
      </w:pPr>
      <w:rPr>
        <w:rFonts w:hint="default"/>
        <w:b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2640" w:hanging="1440"/>
      </w:pPr>
      <w:rPr>
        <w:rFonts w:hint="default"/>
        <w:b/>
        <w:color w:val="222222"/>
      </w:rPr>
    </w:lvl>
  </w:abstractNum>
  <w:abstractNum w:abstractNumId="9" w15:restartNumberingAfterBreak="0">
    <w:nsid w:val="0BDA5D01"/>
    <w:multiLevelType w:val="hybridMultilevel"/>
    <w:tmpl w:val="C810C580"/>
    <w:lvl w:ilvl="0" w:tplc="3AA05D22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33A4031"/>
    <w:multiLevelType w:val="multilevel"/>
    <w:tmpl w:val="A07663C4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Arial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4590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753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0470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1760" w:hanging="1440"/>
      </w:pPr>
      <w:rPr>
        <w:rFonts w:cs="Arial" w:hint="default"/>
        <w:color w:val="auto"/>
        <w:sz w:val="24"/>
      </w:rPr>
    </w:lvl>
  </w:abstractNum>
  <w:abstractNum w:abstractNumId="11" w15:restartNumberingAfterBreak="0">
    <w:nsid w:val="192A1C12"/>
    <w:multiLevelType w:val="multilevel"/>
    <w:tmpl w:val="3F74960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2" w15:restartNumberingAfterBreak="0">
    <w:nsid w:val="1D075A17"/>
    <w:multiLevelType w:val="multilevel"/>
    <w:tmpl w:val="CDD024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800"/>
      </w:pPr>
      <w:rPr>
        <w:rFonts w:hint="default"/>
      </w:rPr>
    </w:lvl>
  </w:abstractNum>
  <w:abstractNum w:abstractNumId="13" w15:restartNumberingAfterBreak="0">
    <w:nsid w:val="1EF71984"/>
    <w:multiLevelType w:val="multilevel"/>
    <w:tmpl w:val="113EC34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F1C3F9A"/>
    <w:multiLevelType w:val="multilevel"/>
    <w:tmpl w:val="74C4E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43A0CE1"/>
    <w:multiLevelType w:val="multilevel"/>
    <w:tmpl w:val="9BAE0C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5F1885"/>
    <w:multiLevelType w:val="multilevel"/>
    <w:tmpl w:val="C002920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2CB31263"/>
    <w:multiLevelType w:val="multilevel"/>
    <w:tmpl w:val="35428C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26455F9"/>
    <w:multiLevelType w:val="multilevel"/>
    <w:tmpl w:val="DB9A58F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0" w15:restartNumberingAfterBreak="0">
    <w:nsid w:val="32E376E1"/>
    <w:multiLevelType w:val="multilevel"/>
    <w:tmpl w:val="EFAC33E8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43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12" w:hanging="1800"/>
      </w:pPr>
      <w:rPr>
        <w:rFonts w:hint="default"/>
      </w:rPr>
    </w:lvl>
  </w:abstractNum>
  <w:abstractNum w:abstractNumId="21" w15:restartNumberingAfterBreak="0">
    <w:nsid w:val="3DC74C02"/>
    <w:multiLevelType w:val="hybridMultilevel"/>
    <w:tmpl w:val="4F6AFD4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82381"/>
    <w:multiLevelType w:val="multilevel"/>
    <w:tmpl w:val="9272C3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DD38AE"/>
    <w:multiLevelType w:val="multilevel"/>
    <w:tmpl w:val="6E18FA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800"/>
      </w:pPr>
      <w:rPr>
        <w:rFonts w:hint="default"/>
      </w:rPr>
    </w:lvl>
  </w:abstractNum>
  <w:abstractNum w:abstractNumId="24" w15:restartNumberingAfterBreak="0">
    <w:nsid w:val="4D3E7D1A"/>
    <w:multiLevelType w:val="multilevel"/>
    <w:tmpl w:val="3838438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5" w15:restartNumberingAfterBreak="0">
    <w:nsid w:val="4E5305E4"/>
    <w:multiLevelType w:val="multilevel"/>
    <w:tmpl w:val="2AE273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9E1D77"/>
    <w:multiLevelType w:val="multilevel"/>
    <w:tmpl w:val="595CB2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FE13FFE"/>
    <w:multiLevelType w:val="multilevel"/>
    <w:tmpl w:val="50C06AA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1800"/>
      </w:pPr>
      <w:rPr>
        <w:rFonts w:hint="default"/>
      </w:rPr>
    </w:lvl>
  </w:abstractNum>
  <w:abstractNum w:abstractNumId="28" w15:restartNumberingAfterBreak="0">
    <w:nsid w:val="52DC7635"/>
    <w:multiLevelType w:val="multilevel"/>
    <w:tmpl w:val="287EC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537C0970"/>
    <w:multiLevelType w:val="multilevel"/>
    <w:tmpl w:val="6764C83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59E5E92"/>
    <w:multiLevelType w:val="multilevel"/>
    <w:tmpl w:val="81C86ED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7C4451B"/>
    <w:multiLevelType w:val="multilevel"/>
    <w:tmpl w:val="BB16BBD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04B5A8C"/>
    <w:multiLevelType w:val="multilevel"/>
    <w:tmpl w:val="CFA0EB6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61DD361E"/>
    <w:multiLevelType w:val="multilevel"/>
    <w:tmpl w:val="01DEF5C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77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3E819AC"/>
    <w:multiLevelType w:val="multilevel"/>
    <w:tmpl w:val="1E7A99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35" w15:restartNumberingAfterBreak="0">
    <w:nsid w:val="66800A72"/>
    <w:multiLevelType w:val="multilevel"/>
    <w:tmpl w:val="50B45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7B9674A"/>
    <w:multiLevelType w:val="hybridMultilevel"/>
    <w:tmpl w:val="A9BE8E9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C4446BE"/>
    <w:multiLevelType w:val="hybridMultilevel"/>
    <w:tmpl w:val="36A6FB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97059"/>
    <w:multiLevelType w:val="multilevel"/>
    <w:tmpl w:val="BE6E07E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40" w15:restartNumberingAfterBreak="0">
    <w:nsid w:val="77490CEE"/>
    <w:multiLevelType w:val="multilevel"/>
    <w:tmpl w:val="071639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1A31D1"/>
    <w:multiLevelType w:val="multilevel"/>
    <w:tmpl w:val="4CACE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ACC24D9"/>
    <w:multiLevelType w:val="multilevel"/>
    <w:tmpl w:val="AB5EA02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464471441">
    <w:abstractNumId w:val="2"/>
  </w:num>
  <w:num w:numId="2" w16cid:durableId="1373967410">
    <w:abstractNumId w:val="1"/>
  </w:num>
  <w:num w:numId="3" w16cid:durableId="944725869">
    <w:abstractNumId w:val="0"/>
  </w:num>
  <w:num w:numId="4" w16cid:durableId="242765881">
    <w:abstractNumId w:val="35"/>
  </w:num>
  <w:num w:numId="5" w16cid:durableId="394133585">
    <w:abstractNumId w:val="5"/>
  </w:num>
  <w:num w:numId="6" w16cid:durableId="90054825">
    <w:abstractNumId w:val="28"/>
  </w:num>
  <w:num w:numId="7" w16cid:durableId="1060516665">
    <w:abstractNumId w:val="1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2763509">
    <w:abstractNumId w:val="33"/>
  </w:num>
  <w:num w:numId="9" w16cid:durableId="9660125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4939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685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4934717">
    <w:abstractNumId w:val="22"/>
  </w:num>
  <w:num w:numId="13" w16cid:durableId="1142579261">
    <w:abstractNumId w:val="29"/>
  </w:num>
  <w:num w:numId="14" w16cid:durableId="1618029710">
    <w:abstractNumId w:val="27"/>
  </w:num>
  <w:num w:numId="15" w16cid:durableId="2096896615">
    <w:abstractNumId w:val="24"/>
  </w:num>
  <w:num w:numId="16" w16cid:durableId="182330031">
    <w:abstractNumId w:val="42"/>
  </w:num>
  <w:num w:numId="17" w16cid:durableId="1174807600">
    <w:abstractNumId w:val="17"/>
  </w:num>
  <w:num w:numId="18" w16cid:durableId="2113166184">
    <w:abstractNumId w:val="32"/>
  </w:num>
  <w:num w:numId="19" w16cid:durableId="1874418840">
    <w:abstractNumId w:val="19"/>
  </w:num>
  <w:num w:numId="20" w16cid:durableId="293679173">
    <w:abstractNumId w:val="12"/>
  </w:num>
  <w:num w:numId="21" w16cid:durableId="115951579">
    <w:abstractNumId w:val="23"/>
  </w:num>
  <w:num w:numId="22" w16cid:durableId="1786271737">
    <w:abstractNumId w:val="39"/>
  </w:num>
  <w:num w:numId="23" w16cid:durableId="831524823">
    <w:abstractNumId w:val="11"/>
  </w:num>
  <w:num w:numId="24" w16cid:durableId="1905991351">
    <w:abstractNumId w:val="6"/>
  </w:num>
  <w:num w:numId="25" w16cid:durableId="168182889">
    <w:abstractNumId w:val="41"/>
  </w:num>
  <w:num w:numId="26" w16cid:durableId="1918974336">
    <w:abstractNumId w:val="15"/>
  </w:num>
  <w:num w:numId="27" w16cid:durableId="599412124">
    <w:abstractNumId w:val="14"/>
  </w:num>
  <w:num w:numId="28" w16cid:durableId="754592150">
    <w:abstractNumId w:val="13"/>
  </w:num>
  <w:num w:numId="29" w16cid:durableId="598636547">
    <w:abstractNumId w:val="25"/>
  </w:num>
  <w:num w:numId="30" w16cid:durableId="267540168">
    <w:abstractNumId w:val="7"/>
  </w:num>
  <w:num w:numId="31" w16cid:durableId="595864478">
    <w:abstractNumId w:val="8"/>
  </w:num>
  <w:num w:numId="32" w16cid:durableId="1684436935">
    <w:abstractNumId w:val="10"/>
  </w:num>
  <w:num w:numId="33" w16cid:durableId="1461649451">
    <w:abstractNumId w:val="3"/>
  </w:num>
  <w:num w:numId="34" w16cid:durableId="1774470380">
    <w:abstractNumId w:val="31"/>
  </w:num>
  <w:num w:numId="35" w16cid:durableId="1698963877">
    <w:abstractNumId w:val="20"/>
  </w:num>
  <w:num w:numId="36" w16cid:durableId="523783139">
    <w:abstractNumId w:val="18"/>
  </w:num>
  <w:num w:numId="37" w16cid:durableId="211625045">
    <w:abstractNumId w:val="4"/>
  </w:num>
  <w:num w:numId="38" w16cid:durableId="66920006">
    <w:abstractNumId w:val="9"/>
  </w:num>
  <w:num w:numId="39" w16cid:durableId="244606016">
    <w:abstractNumId w:val="30"/>
  </w:num>
  <w:num w:numId="40" w16cid:durableId="1765344955">
    <w:abstractNumId w:val="36"/>
  </w:num>
  <w:num w:numId="41" w16cid:durableId="878323839">
    <w:abstractNumId w:val="21"/>
  </w:num>
  <w:num w:numId="42" w16cid:durableId="1682707844">
    <w:abstractNumId w:val="26"/>
  </w:num>
  <w:num w:numId="43" w16cid:durableId="1970013450">
    <w:abstractNumId w:val="38"/>
  </w:num>
  <w:num w:numId="44" w16cid:durableId="740828670">
    <w:abstractNumId w:val="34"/>
  </w:num>
  <w:num w:numId="45" w16cid:durableId="1305433809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7E"/>
    <w:rsid w:val="0000333C"/>
    <w:rsid w:val="00007AE8"/>
    <w:rsid w:val="00010FD1"/>
    <w:rsid w:val="00021ABE"/>
    <w:rsid w:val="00022185"/>
    <w:rsid w:val="0002385D"/>
    <w:rsid w:val="000241D5"/>
    <w:rsid w:val="00026809"/>
    <w:rsid w:val="00032047"/>
    <w:rsid w:val="000363A8"/>
    <w:rsid w:val="00040387"/>
    <w:rsid w:val="000470F7"/>
    <w:rsid w:val="00053598"/>
    <w:rsid w:val="00056504"/>
    <w:rsid w:val="0006068E"/>
    <w:rsid w:val="00060800"/>
    <w:rsid w:val="00066525"/>
    <w:rsid w:val="0006781D"/>
    <w:rsid w:val="00090058"/>
    <w:rsid w:val="000923A8"/>
    <w:rsid w:val="000930FA"/>
    <w:rsid w:val="000B1615"/>
    <w:rsid w:val="000C0785"/>
    <w:rsid w:val="000C3C9F"/>
    <w:rsid w:val="000C4DE1"/>
    <w:rsid w:val="000C7495"/>
    <w:rsid w:val="000C7B81"/>
    <w:rsid w:val="000D4CF6"/>
    <w:rsid w:val="000D55AB"/>
    <w:rsid w:val="000D6A68"/>
    <w:rsid w:val="000E2B21"/>
    <w:rsid w:val="000F0149"/>
    <w:rsid w:val="000F1056"/>
    <w:rsid w:val="001029DB"/>
    <w:rsid w:val="00104E7B"/>
    <w:rsid w:val="00107EDA"/>
    <w:rsid w:val="00113F05"/>
    <w:rsid w:val="00113FEA"/>
    <w:rsid w:val="00117F91"/>
    <w:rsid w:val="001211FB"/>
    <w:rsid w:val="001218F0"/>
    <w:rsid w:val="00123267"/>
    <w:rsid w:val="00123E55"/>
    <w:rsid w:val="001249DF"/>
    <w:rsid w:val="001267BA"/>
    <w:rsid w:val="00131D7C"/>
    <w:rsid w:val="0013742F"/>
    <w:rsid w:val="00140094"/>
    <w:rsid w:val="001453B6"/>
    <w:rsid w:val="00151714"/>
    <w:rsid w:val="00152722"/>
    <w:rsid w:val="001558F4"/>
    <w:rsid w:val="0015689A"/>
    <w:rsid w:val="00173FD0"/>
    <w:rsid w:val="00183461"/>
    <w:rsid w:val="00183D13"/>
    <w:rsid w:val="0018401B"/>
    <w:rsid w:val="001845D8"/>
    <w:rsid w:val="00186A13"/>
    <w:rsid w:val="00193615"/>
    <w:rsid w:val="00193A53"/>
    <w:rsid w:val="001A1303"/>
    <w:rsid w:val="001A1E71"/>
    <w:rsid w:val="001A4CB3"/>
    <w:rsid w:val="001A5486"/>
    <w:rsid w:val="001A5E18"/>
    <w:rsid w:val="001A7902"/>
    <w:rsid w:val="001B74C3"/>
    <w:rsid w:val="001C0A14"/>
    <w:rsid w:val="001C5456"/>
    <w:rsid w:val="001C73E2"/>
    <w:rsid w:val="001D2760"/>
    <w:rsid w:val="001F430A"/>
    <w:rsid w:val="00203FD3"/>
    <w:rsid w:val="00204BB3"/>
    <w:rsid w:val="00211D0D"/>
    <w:rsid w:val="002230CF"/>
    <w:rsid w:val="00226DCB"/>
    <w:rsid w:val="002276FA"/>
    <w:rsid w:val="00240BC9"/>
    <w:rsid w:val="00242B6F"/>
    <w:rsid w:val="00247F4C"/>
    <w:rsid w:val="002526D5"/>
    <w:rsid w:val="00264274"/>
    <w:rsid w:val="00264F8E"/>
    <w:rsid w:val="00267DF0"/>
    <w:rsid w:val="00271341"/>
    <w:rsid w:val="00273DBB"/>
    <w:rsid w:val="0028328F"/>
    <w:rsid w:val="0028745C"/>
    <w:rsid w:val="00294400"/>
    <w:rsid w:val="002A24B8"/>
    <w:rsid w:val="002A2B41"/>
    <w:rsid w:val="002A6BC4"/>
    <w:rsid w:val="002B1E74"/>
    <w:rsid w:val="002B45F7"/>
    <w:rsid w:val="002C165B"/>
    <w:rsid w:val="002C31A0"/>
    <w:rsid w:val="002C4FB6"/>
    <w:rsid w:val="002C75C2"/>
    <w:rsid w:val="002E1B09"/>
    <w:rsid w:val="002F4717"/>
    <w:rsid w:val="00301E8D"/>
    <w:rsid w:val="00316353"/>
    <w:rsid w:val="003218D2"/>
    <w:rsid w:val="00323AA7"/>
    <w:rsid w:val="003251AC"/>
    <w:rsid w:val="00330131"/>
    <w:rsid w:val="00330901"/>
    <w:rsid w:val="00330F79"/>
    <w:rsid w:val="00331F0E"/>
    <w:rsid w:val="00333450"/>
    <w:rsid w:val="0033533F"/>
    <w:rsid w:val="00336B16"/>
    <w:rsid w:val="0034067F"/>
    <w:rsid w:val="00343703"/>
    <w:rsid w:val="00346643"/>
    <w:rsid w:val="003626D1"/>
    <w:rsid w:val="003635D7"/>
    <w:rsid w:val="0036607F"/>
    <w:rsid w:val="003668B3"/>
    <w:rsid w:val="00372220"/>
    <w:rsid w:val="00381EFF"/>
    <w:rsid w:val="003820E6"/>
    <w:rsid w:val="0039020C"/>
    <w:rsid w:val="00396F4B"/>
    <w:rsid w:val="003A0CEA"/>
    <w:rsid w:val="003A0D00"/>
    <w:rsid w:val="003A0EE9"/>
    <w:rsid w:val="003A39A2"/>
    <w:rsid w:val="003B05C1"/>
    <w:rsid w:val="003B53EC"/>
    <w:rsid w:val="003B5848"/>
    <w:rsid w:val="003B681C"/>
    <w:rsid w:val="003B7E16"/>
    <w:rsid w:val="003C08A6"/>
    <w:rsid w:val="003C38C1"/>
    <w:rsid w:val="003C6EBB"/>
    <w:rsid w:val="003D06F6"/>
    <w:rsid w:val="003D5F52"/>
    <w:rsid w:val="003E3046"/>
    <w:rsid w:val="003E5544"/>
    <w:rsid w:val="003E60F8"/>
    <w:rsid w:val="003F5F52"/>
    <w:rsid w:val="0040080F"/>
    <w:rsid w:val="00401A3C"/>
    <w:rsid w:val="00401FF1"/>
    <w:rsid w:val="00404A4C"/>
    <w:rsid w:val="00406EA3"/>
    <w:rsid w:val="00407D0D"/>
    <w:rsid w:val="00410061"/>
    <w:rsid w:val="00427256"/>
    <w:rsid w:val="004307FC"/>
    <w:rsid w:val="00452235"/>
    <w:rsid w:val="00460C7F"/>
    <w:rsid w:val="00471E85"/>
    <w:rsid w:val="00492562"/>
    <w:rsid w:val="00493351"/>
    <w:rsid w:val="00493468"/>
    <w:rsid w:val="00497EFA"/>
    <w:rsid w:val="004A061A"/>
    <w:rsid w:val="004A0A91"/>
    <w:rsid w:val="004A3A91"/>
    <w:rsid w:val="004A41C9"/>
    <w:rsid w:val="004A618B"/>
    <w:rsid w:val="004B2880"/>
    <w:rsid w:val="004B7761"/>
    <w:rsid w:val="004C3CFC"/>
    <w:rsid w:val="004C45A5"/>
    <w:rsid w:val="004C5A34"/>
    <w:rsid w:val="004C778A"/>
    <w:rsid w:val="004D6875"/>
    <w:rsid w:val="004E0C65"/>
    <w:rsid w:val="004E222C"/>
    <w:rsid w:val="004E5988"/>
    <w:rsid w:val="004E6F31"/>
    <w:rsid w:val="004F6B62"/>
    <w:rsid w:val="004F7934"/>
    <w:rsid w:val="005034FA"/>
    <w:rsid w:val="00506110"/>
    <w:rsid w:val="00506563"/>
    <w:rsid w:val="00512158"/>
    <w:rsid w:val="00512B6E"/>
    <w:rsid w:val="00525362"/>
    <w:rsid w:val="00530089"/>
    <w:rsid w:val="0053124D"/>
    <w:rsid w:val="00532A9E"/>
    <w:rsid w:val="0054364B"/>
    <w:rsid w:val="00544608"/>
    <w:rsid w:val="00551497"/>
    <w:rsid w:val="00551915"/>
    <w:rsid w:val="00562304"/>
    <w:rsid w:val="00565677"/>
    <w:rsid w:val="00566A67"/>
    <w:rsid w:val="00570730"/>
    <w:rsid w:val="00573BAB"/>
    <w:rsid w:val="00577EA4"/>
    <w:rsid w:val="0059020D"/>
    <w:rsid w:val="00593CCD"/>
    <w:rsid w:val="00596640"/>
    <w:rsid w:val="00597482"/>
    <w:rsid w:val="00597C44"/>
    <w:rsid w:val="005A0EE2"/>
    <w:rsid w:val="005B3BB0"/>
    <w:rsid w:val="005B5605"/>
    <w:rsid w:val="005C2A33"/>
    <w:rsid w:val="005C2FBF"/>
    <w:rsid w:val="005C3C25"/>
    <w:rsid w:val="005C68C7"/>
    <w:rsid w:val="005D0740"/>
    <w:rsid w:val="005D2316"/>
    <w:rsid w:val="005D5D06"/>
    <w:rsid w:val="005E213C"/>
    <w:rsid w:val="005E4ECA"/>
    <w:rsid w:val="005E6439"/>
    <w:rsid w:val="00606363"/>
    <w:rsid w:val="006145F3"/>
    <w:rsid w:val="00614659"/>
    <w:rsid w:val="00632A97"/>
    <w:rsid w:val="00643212"/>
    <w:rsid w:val="0065118F"/>
    <w:rsid w:val="00652342"/>
    <w:rsid w:val="00656086"/>
    <w:rsid w:val="0065662B"/>
    <w:rsid w:val="00665EFB"/>
    <w:rsid w:val="0066681F"/>
    <w:rsid w:val="00666E47"/>
    <w:rsid w:val="0067540C"/>
    <w:rsid w:val="006811E3"/>
    <w:rsid w:val="00696BEE"/>
    <w:rsid w:val="006A32AC"/>
    <w:rsid w:val="006A39FA"/>
    <w:rsid w:val="006A7E85"/>
    <w:rsid w:val="006B0DE5"/>
    <w:rsid w:val="006D0DD4"/>
    <w:rsid w:val="006D6F0D"/>
    <w:rsid w:val="006E1EDF"/>
    <w:rsid w:val="006E297E"/>
    <w:rsid w:val="006E3A2D"/>
    <w:rsid w:val="006E4B26"/>
    <w:rsid w:val="006E4EEE"/>
    <w:rsid w:val="006E69CC"/>
    <w:rsid w:val="006E761F"/>
    <w:rsid w:val="006F13EF"/>
    <w:rsid w:val="006F2384"/>
    <w:rsid w:val="006F26D4"/>
    <w:rsid w:val="006F392B"/>
    <w:rsid w:val="006F3B79"/>
    <w:rsid w:val="006F49CD"/>
    <w:rsid w:val="006F5273"/>
    <w:rsid w:val="00701733"/>
    <w:rsid w:val="00705FFE"/>
    <w:rsid w:val="00710728"/>
    <w:rsid w:val="00711599"/>
    <w:rsid w:val="00716282"/>
    <w:rsid w:val="007173D0"/>
    <w:rsid w:val="007175E5"/>
    <w:rsid w:val="0072373A"/>
    <w:rsid w:val="0072401C"/>
    <w:rsid w:val="00724DE9"/>
    <w:rsid w:val="0073424A"/>
    <w:rsid w:val="00737358"/>
    <w:rsid w:val="007411C6"/>
    <w:rsid w:val="007412C1"/>
    <w:rsid w:val="007507FB"/>
    <w:rsid w:val="007612CD"/>
    <w:rsid w:val="00763095"/>
    <w:rsid w:val="00765103"/>
    <w:rsid w:val="007757AB"/>
    <w:rsid w:val="00791437"/>
    <w:rsid w:val="007915D2"/>
    <w:rsid w:val="00791F2B"/>
    <w:rsid w:val="007951F7"/>
    <w:rsid w:val="007A4C75"/>
    <w:rsid w:val="007A719A"/>
    <w:rsid w:val="007C1550"/>
    <w:rsid w:val="007D0439"/>
    <w:rsid w:val="007D6E39"/>
    <w:rsid w:val="007E0236"/>
    <w:rsid w:val="007E4156"/>
    <w:rsid w:val="007F0A1C"/>
    <w:rsid w:val="007F7473"/>
    <w:rsid w:val="00801896"/>
    <w:rsid w:val="00801ED1"/>
    <w:rsid w:val="008038F4"/>
    <w:rsid w:val="00805B99"/>
    <w:rsid w:val="0081094A"/>
    <w:rsid w:val="00812700"/>
    <w:rsid w:val="00814EBF"/>
    <w:rsid w:val="0082095E"/>
    <w:rsid w:val="008211C2"/>
    <w:rsid w:val="0083054A"/>
    <w:rsid w:val="00834635"/>
    <w:rsid w:val="0083607C"/>
    <w:rsid w:val="008363CA"/>
    <w:rsid w:val="00841D2A"/>
    <w:rsid w:val="00846D12"/>
    <w:rsid w:val="008538B0"/>
    <w:rsid w:val="008539A0"/>
    <w:rsid w:val="008545C7"/>
    <w:rsid w:val="00860EE8"/>
    <w:rsid w:val="00863A40"/>
    <w:rsid w:val="0086497D"/>
    <w:rsid w:val="00866790"/>
    <w:rsid w:val="0086778A"/>
    <w:rsid w:val="00876678"/>
    <w:rsid w:val="00881049"/>
    <w:rsid w:val="008810A7"/>
    <w:rsid w:val="008854F9"/>
    <w:rsid w:val="00892A7D"/>
    <w:rsid w:val="008A0A08"/>
    <w:rsid w:val="008A6259"/>
    <w:rsid w:val="008C206E"/>
    <w:rsid w:val="008D45CD"/>
    <w:rsid w:val="008D4ADC"/>
    <w:rsid w:val="008E6763"/>
    <w:rsid w:val="008F1A88"/>
    <w:rsid w:val="008F79EA"/>
    <w:rsid w:val="0092617B"/>
    <w:rsid w:val="009319FE"/>
    <w:rsid w:val="0093483B"/>
    <w:rsid w:val="00934A23"/>
    <w:rsid w:val="00936E6B"/>
    <w:rsid w:val="00937E39"/>
    <w:rsid w:val="00941D37"/>
    <w:rsid w:val="00943D2C"/>
    <w:rsid w:val="009473C2"/>
    <w:rsid w:val="009509D5"/>
    <w:rsid w:val="0095417E"/>
    <w:rsid w:val="00961D5B"/>
    <w:rsid w:val="00963F07"/>
    <w:rsid w:val="009656BC"/>
    <w:rsid w:val="00970840"/>
    <w:rsid w:val="009714E4"/>
    <w:rsid w:val="009727AC"/>
    <w:rsid w:val="00973B4C"/>
    <w:rsid w:val="009743BA"/>
    <w:rsid w:val="00983014"/>
    <w:rsid w:val="00983839"/>
    <w:rsid w:val="009977C0"/>
    <w:rsid w:val="00997C0C"/>
    <w:rsid w:val="009A2E49"/>
    <w:rsid w:val="009A798B"/>
    <w:rsid w:val="009B0295"/>
    <w:rsid w:val="009C0C5B"/>
    <w:rsid w:val="009C127E"/>
    <w:rsid w:val="009C33D0"/>
    <w:rsid w:val="009D7D8E"/>
    <w:rsid w:val="009E12B8"/>
    <w:rsid w:val="00A00719"/>
    <w:rsid w:val="00A00798"/>
    <w:rsid w:val="00A0701A"/>
    <w:rsid w:val="00A175E4"/>
    <w:rsid w:val="00A257F6"/>
    <w:rsid w:val="00A35077"/>
    <w:rsid w:val="00A51A0B"/>
    <w:rsid w:val="00A74785"/>
    <w:rsid w:val="00AB1A27"/>
    <w:rsid w:val="00AB1C52"/>
    <w:rsid w:val="00AB4BBE"/>
    <w:rsid w:val="00AB6C71"/>
    <w:rsid w:val="00AB7CCA"/>
    <w:rsid w:val="00AD2A3D"/>
    <w:rsid w:val="00AD5521"/>
    <w:rsid w:val="00AD6EC4"/>
    <w:rsid w:val="00AD72F9"/>
    <w:rsid w:val="00AE32DC"/>
    <w:rsid w:val="00AE54A6"/>
    <w:rsid w:val="00AF279B"/>
    <w:rsid w:val="00AF3269"/>
    <w:rsid w:val="00AF3577"/>
    <w:rsid w:val="00AF65EE"/>
    <w:rsid w:val="00B0058B"/>
    <w:rsid w:val="00B0108E"/>
    <w:rsid w:val="00B21F65"/>
    <w:rsid w:val="00B23DEE"/>
    <w:rsid w:val="00B253FE"/>
    <w:rsid w:val="00B26897"/>
    <w:rsid w:val="00B32F3C"/>
    <w:rsid w:val="00B4157C"/>
    <w:rsid w:val="00B46AA6"/>
    <w:rsid w:val="00B50BCE"/>
    <w:rsid w:val="00B52682"/>
    <w:rsid w:val="00B720CA"/>
    <w:rsid w:val="00B75A05"/>
    <w:rsid w:val="00B80D16"/>
    <w:rsid w:val="00B870D1"/>
    <w:rsid w:val="00B9284F"/>
    <w:rsid w:val="00B9536B"/>
    <w:rsid w:val="00B97A0C"/>
    <w:rsid w:val="00BA1EB8"/>
    <w:rsid w:val="00BB25CE"/>
    <w:rsid w:val="00BB25DD"/>
    <w:rsid w:val="00BB65D0"/>
    <w:rsid w:val="00BC5222"/>
    <w:rsid w:val="00BC68D3"/>
    <w:rsid w:val="00BC7F18"/>
    <w:rsid w:val="00BD2B96"/>
    <w:rsid w:val="00BD3BFB"/>
    <w:rsid w:val="00BD6C31"/>
    <w:rsid w:val="00BE131E"/>
    <w:rsid w:val="00BE20A7"/>
    <w:rsid w:val="00BE6F80"/>
    <w:rsid w:val="00BF5011"/>
    <w:rsid w:val="00BF632A"/>
    <w:rsid w:val="00C01710"/>
    <w:rsid w:val="00C0616A"/>
    <w:rsid w:val="00C103FD"/>
    <w:rsid w:val="00C26EB9"/>
    <w:rsid w:val="00C33A52"/>
    <w:rsid w:val="00C36BB3"/>
    <w:rsid w:val="00C47FD6"/>
    <w:rsid w:val="00C52A69"/>
    <w:rsid w:val="00C55895"/>
    <w:rsid w:val="00C61C72"/>
    <w:rsid w:val="00C706F2"/>
    <w:rsid w:val="00C712F5"/>
    <w:rsid w:val="00C72B24"/>
    <w:rsid w:val="00C742D7"/>
    <w:rsid w:val="00C955BA"/>
    <w:rsid w:val="00C9632F"/>
    <w:rsid w:val="00CB0F31"/>
    <w:rsid w:val="00CB21CC"/>
    <w:rsid w:val="00CB53BF"/>
    <w:rsid w:val="00CC2462"/>
    <w:rsid w:val="00CC4D55"/>
    <w:rsid w:val="00CC5CD6"/>
    <w:rsid w:val="00CD5C2A"/>
    <w:rsid w:val="00CD6783"/>
    <w:rsid w:val="00CE76A2"/>
    <w:rsid w:val="00CF27DD"/>
    <w:rsid w:val="00CF3ED0"/>
    <w:rsid w:val="00D00EF3"/>
    <w:rsid w:val="00D06F71"/>
    <w:rsid w:val="00D07084"/>
    <w:rsid w:val="00D10280"/>
    <w:rsid w:val="00D134F7"/>
    <w:rsid w:val="00D17027"/>
    <w:rsid w:val="00D2699D"/>
    <w:rsid w:val="00D35399"/>
    <w:rsid w:val="00D354F8"/>
    <w:rsid w:val="00D37877"/>
    <w:rsid w:val="00D41C68"/>
    <w:rsid w:val="00D43480"/>
    <w:rsid w:val="00D46C6C"/>
    <w:rsid w:val="00D47411"/>
    <w:rsid w:val="00D527BD"/>
    <w:rsid w:val="00D5291B"/>
    <w:rsid w:val="00D53B2E"/>
    <w:rsid w:val="00D54540"/>
    <w:rsid w:val="00D637EE"/>
    <w:rsid w:val="00D70F3E"/>
    <w:rsid w:val="00D71347"/>
    <w:rsid w:val="00D755BE"/>
    <w:rsid w:val="00D75B67"/>
    <w:rsid w:val="00D816F2"/>
    <w:rsid w:val="00D87152"/>
    <w:rsid w:val="00D92188"/>
    <w:rsid w:val="00DA18A2"/>
    <w:rsid w:val="00DA292B"/>
    <w:rsid w:val="00DA7731"/>
    <w:rsid w:val="00DB4EC4"/>
    <w:rsid w:val="00DB4FFD"/>
    <w:rsid w:val="00DC0EAE"/>
    <w:rsid w:val="00DC258B"/>
    <w:rsid w:val="00DC37F3"/>
    <w:rsid w:val="00DC4536"/>
    <w:rsid w:val="00DC5888"/>
    <w:rsid w:val="00DD7BD6"/>
    <w:rsid w:val="00DE4583"/>
    <w:rsid w:val="00DE48A6"/>
    <w:rsid w:val="00DE509E"/>
    <w:rsid w:val="00DF5C96"/>
    <w:rsid w:val="00E00297"/>
    <w:rsid w:val="00E0095A"/>
    <w:rsid w:val="00E02C4B"/>
    <w:rsid w:val="00E04FBD"/>
    <w:rsid w:val="00E068DD"/>
    <w:rsid w:val="00E06AD8"/>
    <w:rsid w:val="00E147AB"/>
    <w:rsid w:val="00E2117C"/>
    <w:rsid w:val="00E22ED2"/>
    <w:rsid w:val="00E33B0C"/>
    <w:rsid w:val="00E43786"/>
    <w:rsid w:val="00E43AB2"/>
    <w:rsid w:val="00E4501E"/>
    <w:rsid w:val="00E46668"/>
    <w:rsid w:val="00E47949"/>
    <w:rsid w:val="00E64253"/>
    <w:rsid w:val="00E66590"/>
    <w:rsid w:val="00E67E50"/>
    <w:rsid w:val="00E67F76"/>
    <w:rsid w:val="00E71E5A"/>
    <w:rsid w:val="00E723D0"/>
    <w:rsid w:val="00E7420F"/>
    <w:rsid w:val="00E8256E"/>
    <w:rsid w:val="00E84EC5"/>
    <w:rsid w:val="00E87CBE"/>
    <w:rsid w:val="00EA1B91"/>
    <w:rsid w:val="00EA4BCE"/>
    <w:rsid w:val="00EB1FD7"/>
    <w:rsid w:val="00EB6D37"/>
    <w:rsid w:val="00EC0E8A"/>
    <w:rsid w:val="00EC33B9"/>
    <w:rsid w:val="00EC7642"/>
    <w:rsid w:val="00ED5455"/>
    <w:rsid w:val="00EE0D54"/>
    <w:rsid w:val="00EE53A0"/>
    <w:rsid w:val="00EE55A1"/>
    <w:rsid w:val="00EE5DEF"/>
    <w:rsid w:val="00EF2C8D"/>
    <w:rsid w:val="00EF52F3"/>
    <w:rsid w:val="00F063A1"/>
    <w:rsid w:val="00F122ED"/>
    <w:rsid w:val="00F136AD"/>
    <w:rsid w:val="00F1451F"/>
    <w:rsid w:val="00F2135F"/>
    <w:rsid w:val="00F21ABE"/>
    <w:rsid w:val="00F36BB9"/>
    <w:rsid w:val="00F42128"/>
    <w:rsid w:val="00F516CB"/>
    <w:rsid w:val="00F62C21"/>
    <w:rsid w:val="00F64A3C"/>
    <w:rsid w:val="00F7016B"/>
    <w:rsid w:val="00F706DD"/>
    <w:rsid w:val="00F75379"/>
    <w:rsid w:val="00F84C28"/>
    <w:rsid w:val="00F84F6D"/>
    <w:rsid w:val="00F85084"/>
    <w:rsid w:val="00F86CC4"/>
    <w:rsid w:val="00F924D4"/>
    <w:rsid w:val="00FA06AF"/>
    <w:rsid w:val="00FA4C22"/>
    <w:rsid w:val="00FB2EC3"/>
    <w:rsid w:val="00FB411A"/>
    <w:rsid w:val="00FB4ED4"/>
    <w:rsid w:val="00FB6BE3"/>
    <w:rsid w:val="00FC0D44"/>
    <w:rsid w:val="00FC27E1"/>
    <w:rsid w:val="00FC77AB"/>
    <w:rsid w:val="00FD1933"/>
    <w:rsid w:val="00FD58D6"/>
    <w:rsid w:val="00FD61A2"/>
    <w:rsid w:val="00FD6930"/>
    <w:rsid w:val="00FE18AF"/>
    <w:rsid w:val="00FE3BF3"/>
    <w:rsid w:val="00FE6F9E"/>
    <w:rsid w:val="00FE7359"/>
    <w:rsid w:val="00FF35CE"/>
    <w:rsid w:val="00FF48DC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6F6E7E68"/>
  <w15:chartTrackingRefBased/>
  <w15:docId w15:val="{49FCEFA2-460D-4B17-969F-3B30A489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783"/>
  </w:style>
  <w:style w:type="paragraph" w:styleId="Ttulo1">
    <w:name w:val="heading 1"/>
    <w:basedOn w:val="Normal"/>
    <w:next w:val="Normal"/>
    <w:link w:val="Ttulo1Char"/>
    <w:qFormat/>
    <w:rsid w:val="00021AB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021AB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21AB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021AB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021AB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21AB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021AB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B7CC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21ABE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021A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021ABE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021ABE"/>
    <w:rPr>
      <w:rFonts w:ascii="Comic Sans MS" w:eastAsia="Times New Roman" w:hAnsi="Comic Sans MS" w:cs="Comic Sans MS"/>
      <w:sz w:val="26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021ABE"/>
    <w:rPr>
      <w:rFonts w:ascii="Comic Sans MS" w:eastAsia="Times New Roman" w:hAnsi="Comic Sans MS" w:cs="Comic Sans MS"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021ABE"/>
    <w:rPr>
      <w:rFonts w:ascii="Comic Sans MS" w:eastAsia="Times New Roman" w:hAnsi="Comic Sans MS" w:cs="Comic Sans MS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rsid w:val="00021ABE"/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021A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10">
    <w:name w:val="Título 10"/>
    <w:basedOn w:val="Normal"/>
    <w:next w:val="Corpodetexto"/>
    <w:rsid w:val="003820E6"/>
    <w:pPr>
      <w:keepNext/>
      <w:numPr>
        <w:numId w:val="2"/>
      </w:numPr>
      <w:tabs>
        <w:tab w:val="left" w:pos="0"/>
      </w:tabs>
      <w:suppressAutoHyphens/>
      <w:spacing w:before="240" w:after="120" w:line="240" w:lineRule="auto"/>
    </w:pPr>
    <w:rPr>
      <w:rFonts w:ascii="Arial" w:eastAsia="Lucida Sans Unicode" w:hAnsi="Arial" w:cs="Wingdings"/>
      <w:b/>
      <w:bCs/>
      <w:sz w:val="21"/>
      <w:szCs w:val="21"/>
      <w:lang w:eastAsia="zh-CN"/>
    </w:rPr>
  </w:style>
  <w:style w:type="paragraph" w:styleId="Corpodetexto">
    <w:name w:val="Body Text"/>
    <w:basedOn w:val="Normal"/>
    <w:link w:val="CorpodetextoChar"/>
    <w:uiPriority w:val="99"/>
    <w:unhideWhenUsed/>
    <w:rsid w:val="003820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820E6"/>
  </w:style>
  <w:style w:type="paragraph" w:styleId="Cabealho">
    <w:name w:val="header"/>
    <w:basedOn w:val="Normal"/>
    <w:link w:val="Cabealho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81D"/>
  </w:style>
  <w:style w:type="paragraph" w:styleId="Rodap">
    <w:name w:val="footer"/>
    <w:basedOn w:val="Normal"/>
    <w:link w:val="Rodap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81D"/>
  </w:style>
  <w:style w:type="paragraph" w:customStyle="1" w:styleId="Default">
    <w:name w:val="Default"/>
    <w:rsid w:val="00B72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7173D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7173D0"/>
    <w:rPr>
      <w:color w:val="605E5C"/>
      <w:shd w:val="clear" w:color="auto" w:fill="E1DFDD"/>
    </w:rPr>
  </w:style>
  <w:style w:type="paragraph" w:customStyle="1" w:styleId="Ttulodatabela">
    <w:name w:val="Título da tabela"/>
    <w:basedOn w:val="Normal"/>
    <w:rsid w:val="009C127E"/>
    <w:pPr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1"/>
    <w:locked/>
    <w:rsid w:val="009C127E"/>
  </w:style>
  <w:style w:type="paragraph" w:styleId="NormalWeb">
    <w:name w:val="Normal (Web)"/>
    <w:basedOn w:val="Normal"/>
    <w:uiPriority w:val="99"/>
    <w:unhideWhenUsed/>
    <w:rsid w:val="00FB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B4ED4"/>
    <w:rPr>
      <w:b/>
      <w:bCs/>
    </w:rPr>
  </w:style>
  <w:style w:type="paragraph" w:customStyle="1" w:styleId="Nivel01Titulo">
    <w:name w:val="Nivel_01_Titulo"/>
    <w:basedOn w:val="Ttulo1"/>
    <w:next w:val="Normal"/>
    <w:qFormat/>
    <w:rsid w:val="00331F0E"/>
    <w:pPr>
      <w:keepLines/>
      <w:widowControl/>
      <w:numPr>
        <w:numId w:val="8"/>
      </w:numPr>
      <w:tabs>
        <w:tab w:val="left" w:pos="0"/>
        <w:tab w:val="left" w:pos="567"/>
      </w:tabs>
      <w:suppressAutoHyphens w:val="0"/>
      <w:spacing w:before="240"/>
      <w:jc w:val="both"/>
    </w:pPr>
    <w:rPr>
      <w:rFonts w:ascii="Arial" w:hAnsi="Arial"/>
      <w:b/>
      <w:bCs/>
      <w:color w:val="2F5496"/>
      <w:sz w:val="20"/>
      <w:u w:val="none"/>
      <w:lang w:eastAsia="pt-BR"/>
    </w:rPr>
  </w:style>
  <w:style w:type="character" w:styleId="Refdecomentrio">
    <w:name w:val="annotation reference"/>
    <w:basedOn w:val="Fontepargpadro"/>
    <w:unhideWhenUsed/>
    <w:qFormat/>
    <w:rsid w:val="00104E7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104E7B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104E7B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TextosemFormatao1">
    <w:name w:val="Texto sem Formatação1"/>
    <w:basedOn w:val="Normal"/>
    <w:rsid w:val="005D2316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Cs w:val="20"/>
      <w:lang w:eastAsia="zh-CN"/>
    </w:rPr>
  </w:style>
  <w:style w:type="character" w:customStyle="1" w:styleId="WW8Num6z0">
    <w:name w:val="WW8Num6z0"/>
    <w:rsid w:val="001C73E2"/>
    <w:rPr>
      <w:rFonts w:ascii="Symbol" w:hAnsi="Symbol" w:cs="Symbol" w:hint="default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1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7FC26-F14F-4E4E-A0EA-B65F030F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558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Sueli Francisco Lopes Leal</dc:creator>
  <cp:keywords/>
  <dc:description/>
  <cp:lastModifiedBy>Ingrith Fernandes dos Reis</cp:lastModifiedBy>
  <cp:revision>3</cp:revision>
  <cp:lastPrinted>2025-11-25T18:34:00Z</cp:lastPrinted>
  <dcterms:created xsi:type="dcterms:W3CDTF">2025-11-25T18:41:00Z</dcterms:created>
  <dcterms:modified xsi:type="dcterms:W3CDTF">2025-11-25T18:41:00Z</dcterms:modified>
</cp:coreProperties>
</file>